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36DB3" w14:textId="77777777" w:rsidR="002D4FF9" w:rsidRPr="00391788" w:rsidRDefault="002D4FF9" w:rsidP="002D4FF9">
      <w:pPr>
        <w:ind w:right="-142"/>
        <w:jc w:val="center"/>
        <w:rPr>
          <w:b/>
          <w:sz w:val="32"/>
          <w:szCs w:val="32"/>
          <w:lang w:eastAsia="en-US"/>
        </w:rPr>
      </w:pPr>
      <w:bookmarkStart w:id="0" w:name="_Toc304226397"/>
      <w:r w:rsidRPr="00391788">
        <w:rPr>
          <w:b/>
          <w:sz w:val="32"/>
          <w:szCs w:val="32"/>
          <w:lang w:eastAsia="en-US"/>
        </w:rPr>
        <w:t xml:space="preserve">Wskazania dla ośrodków egzaminacyjnych dotyczące przygotowania stanowisk egzaminacyjnych </w:t>
      </w:r>
    </w:p>
    <w:p w14:paraId="5F045500" w14:textId="77777777" w:rsidR="002D4FF9" w:rsidRPr="00391788" w:rsidRDefault="002D4FF9" w:rsidP="002D4FF9">
      <w:pPr>
        <w:ind w:right="-142"/>
        <w:jc w:val="center"/>
        <w:rPr>
          <w:b/>
          <w:sz w:val="32"/>
          <w:szCs w:val="32"/>
          <w:lang w:eastAsia="en-US"/>
        </w:rPr>
      </w:pPr>
      <w:r w:rsidRPr="00391788">
        <w:rPr>
          <w:b/>
          <w:sz w:val="32"/>
          <w:szCs w:val="32"/>
          <w:lang w:eastAsia="en-US"/>
        </w:rPr>
        <w:t xml:space="preserve">sesja </w:t>
      </w:r>
      <w:bookmarkEnd w:id="0"/>
      <w:r w:rsidRPr="00391788">
        <w:rPr>
          <w:b/>
          <w:sz w:val="32"/>
          <w:szCs w:val="32"/>
          <w:lang w:eastAsia="en-US"/>
        </w:rPr>
        <w:t>czerwiec 2021</w:t>
      </w:r>
    </w:p>
    <w:p w14:paraId="07F5C605" w14:textId="77777777" w:rsidR="00113930" w:rsidRPr="004F04AA" w:rsidRDefault="00113930" w:rsidP="00113930">
      <w:pPr>
        <w:rPr>
          <w:sz w:val="20"/>
          <w:szCs w:val="20"/>
        </w:rPr>
      </w:pPr>
    </w:p>
    <w:p w14:paraId="7ABA73B9" w14:textId="7F976746" w:rsidR="00113930" w:rsidRPr="004F04AA" w:rsidRDefault="00113930" w:rsidP="005452E0">
      <w:pPr>
        <w:spacing w:after="120"/>
        <w:rPr>
          <w:b/>
        </w:rPr>
      </w:pPr>
      <w:r w:rsidRPr="004F04AA">
        <w:t>Oznaczenie arkusza</w:t>
      </w:r>
      <w:r w:rsidRPr="004F04AA">
        <w:rPr>
          <w:b/>
        </w:rPr>
        <w:t>: PGF.0</w:t>
      </w:r>
      <w:r>
        <w:rPr>
          <w:b/>
        </w:rPr>
        <w:t>4</w:t>
      </w:r>
      <w:r w:rsidRPr="004F04AA">
        <w:rPr>
          <w:b/>
        </w:rPr>
        <w:t>-</w:t>
      </w:r>
      <w:r w:rsidR="002D4FF9">
        <w:rPr>
          <w:b/>
        </w:rPr>
        <w:t>01-21.06-</w:t>
      </w:r>
      <w:r w:rsidR="00CA0918">
        <w:rPr>
          <w:b/>
        </w:rPr>
        <w:t>S</w:t>
      </w:r>
      <w:r w:rsidR="002D4FF9">
        <w:rPr>
          <w:b/>
        </w:rPr>
        <w:t>G</w:t>
      </w:r>
    </w:p>
    <w:p w14:paraId="5DF66C1A" w14:textId="77777777" w:rsidR="001835F3" w:rsidRPr="00E11F91" w:rsidRDefault="001835F3" w:rsidP="001835F3">
      <w:pPr>
        <w:shd w:val="clear" w:color="auto" w:fill="D9D9D9"/>
        <w:spacing w:line="288" w:lineRule="auto"/>
      </w:pPr>
      <w:r w:rsidRPr="001835F3">
        <w:t xml:space="preserve">Oznaczenie i nazwa kwalifikacji: </w:t>
      </w:r>
      <w:r w:rsidR="00F0675C" w:rsidRPr="00F0675C">
        <w:rPr>
          <w:b/>
        </w:rPr>
        <w:t xml:space="preserve">PGF.04. Przygotowywanie oraz wykonywanie prac graficznych </w:t>
      </w:r>
      <w:r w:rsidR="00F0675C">
        <w:rPr>
          <w:b/>
        </w:rPr>
        <w:br/>
      </w:r>
      <w:r w:rsidR="00F0675C" w:rsidRPr="00E11F91">
        <w:rPr>
          <w:b/>
        </w:rPr>
        <w:t>i publikacji cyfrowych</w:t>
      </w:r>
    </w:p>
    <w:p w14:paraId="519E10DD" w14:textId="77777777" w:rsidR="001835F3" w:rsidRPr="00A646D7" w:rsidRDefault="001835F3" w:rsidP="001835F3">
      <w:pPr>
        <w:suppressAutoHyphens/>
        <w:spacing w:line="288" w:lineRule="auto"/>
        <w:outlineLvl w:val="1"/>
        <w:rPr>
          <w:rFonts w:eastAsia="Calibri"/>
          <w:lang w:eastAsia="ar-SA"/>
        </w:rPr>
      </w:pPr>
      <w:bookmarkStart w:id="1" w:name="_Toc306099288"/>
    </w:p>
    <w:p w14:paraId="37F9CBF2" w14:textId="77777777" w:rsidR="001835F3" w:rsidRPr="001835F3" w:rsidRDefault="001835F3" w:rsidP="001835F3">
      <w:pPr>
        <w:suppressAutoHyphens/>
        <w:spacing w:line="288" w:lineRule="auto"/>
        <w:outlineLvl w:val="1"/>
        <w:rPr>
          <w:rFonts w:eastAsia="Calibri"/>
          <w:b/>
          <w:lang w:eastAsia="ar-SA"/>
        </w:rPr>
      </w:pPr>
      <w:r w:rsidRPr="001835F3">
        <w:rPr>
          <w:rFonts w:eastAsia="Calibri"/>
          <w:b/>
          <w:lang w:eastAsia="ar-SA"/>
        </w:rPr>
        <w:t>Opis wyposażenia ośrodka egzaminacyjnego</w:t>
      </w:r>
      <w:bookmarkEnd w:id="1"/>
    </w:p>
    <w:p w14:paraId="0511DEB5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lang w:eastAsia="ar-SA"/>
        </w:rPr>
      </w:pPr>
      <w:bookmarkStart w:id="2" w:name="_Toc306099289"/>
      <w:r w:rsidRPr="001835F3">
        <w:rPr>
          <w:rFonts w:eastAsia="Calibri"/>
          <w:b/>
          <w:lang w:eastAsia="ar-SA"/>
        </w:rPr>
        <w:t>1. Miejsce egzaminowania</w:t>
      </w:r>
      <w:r w:rsidRPr="001835F3">
        <w:rPr>
          <w:rFonts w:eastAsia="Calibri"/>
          <w:lang w:eastAsia="ar-SA"/>
        </w:rPr>
        <w:t xml:space="preserve"> wyposażone w </w:t>
      </w:r>
      <w:r w:rsidRPr="001835F3">
        <w:rPr>
          <w:rFonts w:eastAsia="Calibri"/>
          <w:u w:val="single"/>
          <w:lang w:eastAsia="ar-SA"/>
        </w:rPr>
        <w:t>jednoosobowe</w:t>
      </w:r>
      <w:r w:rsidRPr="001835F3">
        <w:rPr>
          <w:rFonts w:eastAsia="Calibri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>
        <w:rPr>
          <w:rFonts w:eastAsia="Calibri"/>
          <w:lang w:eastAsia="ar-SA"/>
        </w:rPr>
        <w:t>ezpieczeństwa i higieny pracy</w:t>
      </w:r>
      <w:r w:rsidR="00B50F20">
        <w:rPr>
          <w:rFonts w:eastAsia="Calibri"/>
          <w:lang w:eastAsia="ar-SA"/>
        </w:rPr>
        <w:t>,</w:t>
      </w:r>
      <w:r w:rsidR="005F6523">
        <w:rPr>
          <w:rFonts w:eastAsia="Calibri"/>
          <w:lang w:eastAsia="ar-SA"/>
        </w:rPr>
        <w:t xml:space="preserve"> </w:t>
      </w:r>
      <w:r w:rsidRPr="001835F3">
        <w:rPr>
          <w:rFonts w:eastAsia="Calibri"/>
          <w:lang w:eastAsia="ar-SA"/>
        </w:rPr>
        <w:t>ochrony przeciwpożarowej oraz ochrony środowiska.</w:t>
      </w:r>
      <w:bookmarkEnd w:id="2"/>
    </w:p>
    <w:p w14:paraId="1999666D" w14:textId="77777777" w:rsidR="001835F3" w:rsidRPr="001835F3" w:rsidRDefault="001835F3" w:rsidP="001835F3">
      <w:pPr>
        <w:pStyle w:val="Nagwek2"/>
        <w:spacing w:line="288" w:lineRule="auto"/>
        <w:rPr>
          <w:szCs w:val="24"/>
        </w:rPr>
      </w:pPr>
    </w:p>
    <w:p w14:paraId="2CFB1E91" w14:textId="77777777" w:rsidR="001835F3" w:rsidRPr="001835F3" w:rsidRDefault="001835F3" w:rsidP="001835F3">
      <w:pPr>
        <w:pStyle w:val="Nagwek2"/>
        <w:spacing w:line="288" w:lineRule="auto"/>
        <w:rPr>
          <w:b/>
          <w:szCs w:val="24"/>
        </w:rPr>
      </w:pPr>
      <w:r w:rsidRPr="001835F3">
        <w:rPr>
          <w:b/>
          <w:szCs w:val="24"/>
        </w:rPr>
        <w:t>Tabela 1. Wyposażenie miejsca egzaminowania</w:t>
      </w:r>
    </w:p>
    <w:p w14:paraId="38D078A4" w14:textId="77777777" w:rsidR="001835F3" w:rsidRPr="001835F3" w:rsidRDefault="001835F3" w:rsidP="001835F3">
      <w:pPr>
        <w:spacing w:line="288" w:lineRule="auto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0069DE" w14:paraId="4811C88C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10EDC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Lp.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3DB40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4EEB1C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Jednostka miary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9E683D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Liczba</w:t>
            </w:r>
          </w:p>
        </w:tc>
      </w:tr>
      <w:tr w:rsidR="001835F3" w:rsidRPr="000069DE" w14:paraId="43138FB7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7B46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1327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krzesła dla zespołu nadzorującego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C092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F1D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1835F3" w:rsidRPr="000069DE" w14:paraId="5AC0FFF8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33B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A29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krzesło dla obserwatora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276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EAF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59ED1A0F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A3F0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F5AB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85E7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AE27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19707783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9015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5F47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Zegar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0522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0C3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522FC015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9AEF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7B19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Apteczka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15E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155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047995EA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B62E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04D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2FA7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DFCD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5B240751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EEB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27D1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7C9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FF7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wg potrzeb</w:t>
            </w:r>
          </w:p>
        </w:tc>
      </w:tr>
      <w:tr w:rsidR="001835F3" w:rsidRPr="000069DE" w14:paraId="2A59E274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9E4C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845B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zdającego</w:t>
            </w:r>
          </w:p>
          <w:p w14:paraId="30345A1F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numerem stanowiska)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208A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40B3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= liczbie zdających na zmianie</w:t>
            </w:r>
          </w:p>
        </w:tc>
      </w:tr>
      <w:tr w:rsidR="001835F3" w:rsidRPr="000069DE" w14:paraId="02213476" w14:textId="77777777" w:rsidTr="00113930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444C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E61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zespołu nadzorującego</w:t>
            </w:r>
          </w:p>
          <w:p w14:paraId="4386BFC0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11A7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F289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dla każdej osoby</w:t>
            </w:r>
          </w:p>
        </w:tc>
      </w:tr>
      <w:tr w:rsidR="00113930" w:rsidRPr="000069DE" w14:paraId="47933CC8" w14:textId="77777777" w:rsidTr="00113930">
        <w:trPr>
          <w:trHeight w:val="576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394E" w14:textId="77777777" w:rsidR="00113930" w:rsidRPr="001835F3" w:rsidRDefault="00113930" w:rsidP="00113930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4625" w14:textId="77777777" w:rsidR="00113930" w:rsidRPr="004F04AA" w:rsidRDefault="00047F87" w:rsidP="00113930">
            <w:pPr>
              <w:pStyle w:val="Default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Identyfikator dla obserwatora</w:t>
            </w:r>
          </w:p>
          <w:p w14:paraId="0A5CDE00" w14:textId="77777777" w:rsidR="00113930" w:rsidRPr="004F04AA" w:rsidRDefault="00113930" w:rsidP="00113930">
            <w:pPr>
              <w:pStyle w:val="Default"/>
              <w:rPr>
                <w:color w:val="auto"/>
                <w:lang w:eastAsia="en-US"/>
              </w:rPr>
            </w:pPr>
            <w:r w:rsidRPr="004F04AA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>oznaczony wyłącznie</w:t>
            </w:r>
            <w:r w:rsidRPr="004F04AA">
              <w:rPr>
                <w:color w:val="auto"/>
                <w:lang w:eastAsia="en-US"/>
              </w:rPr>
              <w:t xml:space="preserve"> napisem: OBSERWATOR)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07C" w14:textId="77777777" w:rsidR="00113930" w:rsidRPr="001835F3" w:rsidRDefault="00113930" w:rsidP="00113930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E83" w14:textId="77777777" w:rsidR="00113930" w:rsidRPr="001835F3" w:rsidRDefault="00113930" w:rsidP="00113930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13930" w:rsidRPr="000069DE" w14:paraId="2C3C0AEA" w14:textId="77777777" w:rsidTr="00113930">
        <w:trPr>
          <w:trHeight w:val="576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B2A6" w14:textId="77777777" w:rsidR="00113930" w:rsidRPr="001835F3" w:rsidRDefault="00113930" w:rsidP="00113930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7D06" w14:textId="77777777" w:rsidR="00113930" w:rsidRPr="004F04AA" w:rsidRDefault="00113930" w:rsidP="00113930">
            <w:pPr>
              <w:pStyle w:val="Default"/>
              <w:rPr>
                <w:color w:val="auto"/>
                <w:lang w:eastAsia="en-US"/>
              </w:rPr>
            </w:pPr>
            <w:r w:rsidRPr="004F04AA">
              <w:rPr>
                <w:color w:val="auto"/>
                <w:lang w:eastAsia="en-US"/>
              </w:rPr>
              <w:t>Identyfikator dla asystenta technicznego</w:t>
            </w:r>
          </w:p>
          <w:p w14:paraId="105A0641" w14:textId="77777777" w:rsidR="00113930" w:rsidRPr="004F04AA" w:rsidRDefault="00113930" w:rsidP="00113930">
            <w:pPr>
              <w:pStyle w:val="Default"/>
              <w:rPr>
                <w:color w:val="auto"/>
                <w:lang w:eastAsia="en-US"/>
              </w:rPr>
            </w:pPr>
            <w:r w:rsidRPr="004F04AA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oznaczony wyłącznie </w:t>
            </w:r>
            <w:r w:rsidRPr="004F04AA">
              <w:rPr>
                <w:color w:val="auto"/>
                <w:lang w:eastAsia="en-US"/>
              </w:rPr>
              <w:t>napisem: ASYSTENT)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B27F" w14:textId="77777777" w:rsidR="00113930" w:rsidRPr="001835F3" w:rsidRDefault="00113930" w:rsidP="00113930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9C8A" w14:textId="77777777" w:rsidR="00113930" w:rsidRPr="001835F3" w:rsidRDefault="00113930" w:rsidP="00113930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</w:tbl>
    <w:p w14:paraId="167B7001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</w:p>
    <w:p w14:paraId="1884844C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bCs/>
          <w:lang w:eastAsia="ar-SA"/>
        </w:rPr>
        <w:t>2. Opis stanowiska egzaminacyjnego</w:t>
      </w:r>
    </w:p>
    <w:p w14:paraId="2ED41859" w14:textId="77777777" w:rsidR="00047F87" w:rsidRDefault="00047F87" w:rsidP="001E45B6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</w:p>
    <w:p w14:paraId="19B6E5C7" w14:textId="77777777" w:rsidR="001E45B6" w:rsidRPr="001E45B6" w:rsidRDefault="001E45B6" w:rsidP="001E45B6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  <w:r w:rsidRPr="001E45B6">
        <w:rPr>
          <w:rFonts w:eastAsia="Calibri"/>
          <w:bCs/>
          <w:lang w:eastAsia="ar-SA"/>
        </w:rPr>
        <w:t>W skład stanowiska egzaminacyjnego wchodzi:</w:t>
      </w:r>
    </w:p>
    <w:p w14:paraId="1899B5CC" w14:textId="77777777" w:rsidR="00047F87" w:rsidRPr="00D7353D" w:rsidRDefault="00047F87" w:rsidP="00047F87">
      <w:pPr>
        <w:pStyle w:val="Akapitzlist"/>
        <w:numPr>
          <w:ilvl w:val="0"/>
          <w:numId w:val="25"/>
        </w:numPr>
        <w:spacing w:after="120" w:line="276" w:lineRule="auto"/>
        <w:ind w:left="714" w:hanging="357"/>
        <w:contextualSpacing w:val="0"/>
        <w:jc w:val="both"/>
        <w:rPr>
          <w:rFonts w:cs="Calibri"/>
        </w:rPr>
      </w:pPr>
      <w:r w:rsidRPr="00D7353D">
        <w:rPr>
          <w:rFonts w:cs="Calibri"/>
          <w:b/>
        </w:rPr>
        <w:t>stanowisko do poligraficznych procesów przygotowawczych</w:t>
      </w:r>
      <w:r w:rsidRPr="00D7353D">
        <w:rPr>
          <w:rFonts w:cs="Calibri"/>
        </w:rPr>
        <w:t xml:space="preserve"> – stolik pod komputer, monitor oraz urządzenia peryferyjne z doprowadzonym przyłączem jednofazowym 230 V/50 Hz zakończonym minimum 3 gniazdami sieciowymi zabezpieczonymi przeciwporażeniowo; infrastruktura zapewniająca dostęp do sieci lokalnej, oświetlenie zgodne z normą; krzesło dla zdającego wraz </w:t>
      </w:r>
      <w:r>
        <w:rPr>
          <w:rFonts w:cs="Calibri"/>
        </w:rPr>
        <w:t>z </w:t>
      </w:r>
      <w:r w:rsidRPr="00D7353D">
        <w:rPr>
          <w:rFonts w:cs="Calibri"/>
        </w:rPr>
        <w:t>miejscem, gdzie zdający może wykonywać czynności związane z planowaniem produkcji.</w:t>
      </w:r>
    </w:p>
    <w:p w14:paraId="5BE016EB" w14:textId="77777777" w:rsidR="00E11F91" w:rsidRDefault="00E11F91" w:rsidP="00E11F91">
      <w:pPr>
        <w:rPr>
          <w:b/>
          <w:bCs/>
          <w:lang w:eastAsia="ar-SA"/>
        </w:rPr>
      </w:pPr>
      <w:r>
        <w:rPr>
          <w:b/>
          <w:bCs/>
          <w:lang w:eastAsia="ar-SA"/>
        </w:rPr>
        <w:br w:type="page"/>
      </w:r>
    </w:p>
    <w:p w14:paraId="3EDC1DF9" w14:textId="77777777" w:rsidR="00E11F91" w:rsidRPr="009F5198" w:rsidRDefault="00E11F91" w:rsidP="00E11F91">
      <w:pPr>
        <w:pStyle w:val="Akapitzlist"/>
        <w:numPr>
          <w:ilvl w:val="0"/>
          <w:numId w:val="24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9F5198">
        <w:rPr>
          <w:b/>
        </w:rPr>
        <w:lastRenderedPageBreak/>
        <w:t>Wyposażenie niezbędne do wykonania zadania</w:t>
      </w:r>
    </w:p>
    <w:p w14:paraId="1D76A2D0" w14:textId="77777777" w:rsidR="00E11F91" w:rsidRDefault="00E11F91" w:rsidP="00E11F91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</w:p>
    <w:p w14:paraId="6B50D8BB" w14:textId="77777777" w:rsidR="001835F3" w:rsidRPr="001835F3" w:rsidRDefault="001835F3" w:rsidP="001835F3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  <w:r w:rsidRPr="001835F3">
        <w:rPr>
          <w:b/>
          <w:bCs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0069DE" w14:paraId="720B78F6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976F9A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12F8D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AA0E6F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F8ACD7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>Liczba</w:t>
            </w:r>
          </w:p>
        </w:tc>
      </w:tr>
      <w:tr w:rsidR="001835F3" w:rsidRPr="000069DE" w14:paraId="6D3CD8A5" w14:textId="77777777" w:rsidTr="00EE729C">
        <w:trPr>
          <w:cantSplit/>
          <w:trHeight w:val="1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C72CC" w14:textId="77777777" w:rsidR="001835F3" w:rsidRPr="001835F3" w:rsidRDefault="00B364E9" w:rsidP="002F2922">
            <w:pPr>
              <w:rPr>
                <w:b/>
              </w:rPr>
            </w:pPr>
            <w:r w:rsidRPr="00B364E9">
              <w:rPr>
                <w:b/>
              </w:rPr>
              <w:t>aparatura kontrolno-pomiarowa:</w:t>
            </w:r>
          </w:p>
        </w:tc>
      </w:tr>
      <w:tr w:rsidR="001835F3" w:rsidRPr="000069DE" w14:paraId="7EF0840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184B" w14:textId="77777777" w:rsidR="001835F3" w:rsidRPr="001835F3" w:rsidRDefault="001835F3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D3E1" w14:textId="77777777" w:rsidR="001835F3" w:rsidRPr="001835F3" w:rsidRDefault="00421EE9" w:rsidP="00421EE9">
            <w:r w:rsidRPr="00421EE9">
              <w:t>Przymiar liniowy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4863" w14:textId="77777777" w:rsidR="001835F3" w:rsidRPr="001835F3" w:rsidRDefault="00421EE9" w:rsidP="00421EE9">
            <w:r w:rsidRPr="00421EE9">
              <w:t>min. 50 cm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DC27" w14:textId="77777777" w:rsidR="001835F3" w:rsidRPr="001835F3" w:rsidRDefault="001835F3" w:rsidP="00421EE9">
            <w:pPr>
              <w:jc w:val="center"/>
            </w:pPr>
            <w:r w:rsidRPr="001835F3">
              <w:t>1 szt.</w:t>
            </w:r>
          </w:p>
        </w:tc>
      </w:tr>
      <w:tr w:rsidR="00B364E9" w:rsidRPr="000069DE" w14:paraId="19748E76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1146" w14:textId="77777777" w:rsidR="00B364E9" w:rsidRPr="001835F3" w:rsidRDefault="00B364E9" w:rsidP="00B364E9">
            <w:r w:rsidRPr="001835F3">
              <w:rPr>
                <w:b/>
              </w:rPr>
              <w:t xml:space="preserve">komputery, peryferia, </w:t>
            </w:r>
            <w:r>
              <w:rPr>
                <w:b/>
              </w:rPr>
              <w:t>materiały:</w:t>
            </w:r>
          </w:p>
        </w:tc>
      </w:tr>
      <w:tr w:rsidR="001835F3" w:rsidRPr="000069DE" w14:paraId="2137C4CA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0B3A" w14:textId="77777777" w:rsidR="001835F3" w:rsidRPr="001835F3" w:rsidRDefault="001835F3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790C" w14:textId="77777777" w:rsidR="001835F3" w:rsidRPr="001835F3" w:rsidRDefault="00421EE9" w:rsidP="00421EE9">
            <w:r w:rsidRPr="00421EE9"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BE6A" w14:textId="14B2482F" w:rsidR="00421EE9" w:rsidRDefault="00421EE9" w:rsidP="00421EE9">
            <w:r>
              <w:t xml:space="preserve">parametry dostosowane do wymagań użytkowanych programów i systemu operacyjnego, </w:t>
            </w:r>
            <w:r w:rsidR="00A6344E">
              <w:t xml:space="preserve">bez dostępu do sieci lokalnej i Internetu, </w:t>
            </w:r>
            <w:r>
              <w:t>z wewnętrzną lub zewnętrzną nagrywarką CD/DVD</w:t>
            </w:r>
          </w:p>
          <w:p w14:paraId="758AC87D" w14:textId="47969990" w:rsidR="001835F3" w:rsidRPr="001835F3" w:rsidRDefault="00421EE9" w:rsidP="00421EE9">
            <w:r>
              <w:t>UWAGA: nie jest dozwolone wykorzystanie komputerów typu Notebook</w:t>
            </w:r>
            <w:r w:rsidR="0049203F"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5766" w14:textId="77777777" w:rsidR="001835F3" w:rsidRPr="001835F3" w:rsidRDefault="00421EE9" w:rsidP="00421EE9">
            <w:pPr>
              <w:jc w:val="center"/>
            </w:pPr>
            <w:r>
              <w:t>1 zestaw</w:t>
            </w:r>
          </w:p>
        </w:tc>
      </w:tr>
      <w:tr w:rsidR="00B364E9" w:rsidRPr="000069DE" w14:paraId="3A3C364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0206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687C" w14:textId="77777777" w:rsidR="00B364E9" w:rsidRPr="006374B9" w:rsidRDefault="00B364E9" w:rsidP="00EE729C">
            <w:r w:rsidRPr="006374B9"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1C1" w14:textId="77777777" w:rsidR="00B364E9" w:rsidRPr="006374B9" w:rsidRDefault="00B364E9" w:rsidP="00EE729C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162" w14:textId="77777777" w:rsidR="00B364E9" w:rsidRPr="006374B9" w:rsidRDefault="00B364E9" w:rsidP="00B364E9">
            <w:pPr>
              <w:jc w:val="center"/>
            </w:pPr>
            <w:r w:rsidRPr="006374B9">
              <w:t>1 szt.</w:t>
            </w:r>
          </w:p>
        </w:tc>
      </w:tr>
      <w:tr w:rsidR="00B364E9" w:rsidRPr="000069DE" w14:paraId="7E9F5B9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1396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F45" w14:textId="77777777" w:rsidR="00B364E9" w:rsidRPr="006374B9" w:rsidRDefault="00B364E9" w:rsidP="00EE729C">
            <w:r w:rsidRPr="006374B9"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3260" w14:textId="77777777" w:rsidR="00B364E9" w:rsidRPr="006374B9" w:rsidRDefault="00B364E9" w:rsidP="00EE729C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4B36" w14:textId="77777777" w:rsidR="00B364E9" w:rsidRDefault="00B364E9" w:rsidP="00B364E9">
            <w:pPr>
              <w:jc w:val="center"/>
            </w:pPr>
            <w:r w:rsidRPr="006374B9">
              <w:t>1 szt.</w:t>
            </w:r>
          </w:p>
        </w:tc>
      </w:tr>
      <w:tr w:rsidR="00B364E9" w:rsidRPr="000069DE" w14:paraId="56541AB4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7FC2" w14:textId="77777777" w:rsidR="00B364E9" w:rsidRDefault="00B364E9" w:rsidP="00B364E9">
            <w:r>
              <w:rPr>
                <w:b/>
              </w:rPr>
              <w:t>oprogramowanie:</w:t>
            </w:r>
          </w:p>
        </w:tc>
      </w:tr>
      <w:tr w:rsidR="00B364E9" w:rsidRPr="000069DE" w14:paraId="6979C2A9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5470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3FDB" w14:textId="77777777" w:rsidR="00B364E9" w:rsidRPr="00151D3F" w:rsidRDefault="00B364E9" w:rsidP="00EE729C">
            <w:r w:rsidRPr="00151D3F"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6F15" w14:textId="6D450E4D" w:rsidR="00B364E9" w:rsidRPr="00151D3F" w:rsidRDefault="00B364E9" w:rsidP="00EE729C">
            <w:r w:rsidRPr="00151D3F">
              <w:t xml:space="preserve">umożliwiający wykorzystanie oprogramowania z punktów </w:t>
            </w:r>
            <w:r w:rsidR="00353B2A">
              <w:t>6</w:t>
            </w:r>
            <w:r w:rsidRPr="00151D3F">
              <w:t xml:space="preserve">, </w:t>
            </w:r>
            <w:r w:rsidR="00353B2A">
              <w:t>7</w:t>
            </w:r>
            <w:r w:rsidRPr="00151D3F">
              <w:t xml:space="preserve">, </w:t>
            </w:r>
            <w:r w:rsidR="00353B2A"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26CA" w14:textId="77777777" w:rsidR="00B364E9" w:rsidRPr="00151D3F" w:rsidRDefault="00B364E9" w:rsidP="00B364E9">
            <w:pPr>
              <w:jc w:val="center"/>
            </w:pPr>
            <w:r w:rsidRPr="00151D3F">
              <w:t>1 szt.</w:t>
            </w:r>
          </w:p>
        </w:tc>
      </w:tr>
      <w:tr w:rsidR="00B364E9" w:rsidRPr="000069DE" w14:paraId="21587B49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BED5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1BC" w14:textId="77777777" w:rsidR="00B364E9" w:rsidRPr="00151D3F" w:rsidRDefault="00B364E9" w:rsidP="00EE729C">
            <w:r w:rsidRPr="00151D3F"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29F" w14:textId="77777777" w:rsidR="00B364E9" w:rsidRDefault="00E5708B" w:rsidP="00EE729C">
            <w:r>
              <w:t xml:space="preserve">– </w:t>
            </w:r>
            <w:r w:rsidR="00B364E9" w:rsidRPr="00151D3F">
              <w:t>pakiet Adobe CS4 lub wyższy,</w:t>
            </w:r>
          </w:p>
          <w:p w14:paraId="3215EF84" w14:textId="77777777" w:rsidR="00E5708B" w:rsidRPr="00151D3F" w:rsidRDefault="00E5708B" w:rsidP="00E5708B">
            <w:pPr>
              <w:ind w:left="208" w:hanging="208"/>
            </w:pPr>
            <w:r>
              <w:t xml:space="preserve">– </w:t>
            </w:r>
            <w:r w:rsidRPr="00151D3F">
              <w:t xml:space="preserve">pakiet </w:t>
            </w:r>
            <w:proofErr w:type="spellStart"/>
            <w:r w:rsidRPr="00151D3F">
              <w:t>CorelDraw</w:t>
            </w:r>
            <w:proofErr w:type="spellEnd"/>
            <w:r w:rsidRPr="00151D3F"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65CF" w14:textId="77777777" w:rsidR="00B364E9" w:rsidRPr="00151D3F" w:rsidRDefault="00E5708B" w:rsidP="00B364E9">
            <w:pPr>
              <w:jc w:val="center"/>
            </w:pPr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</w:tr>
      <w:tr w:rsidR="00E5708B" w:rsidRPr="000069DE" w14:paraId="6046412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6520" w14:textId="77777777" w:rsidR="00E5708B" w:rsidRPr="001835F3" w:rsidRDefault="00E5708B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7303" w14:textId="77777777" w:rsidR="00E5708B" w:rsidRPr="00151D3F" w:rsidRDefault="00E5708B" w:rsidP="00EE729C">
            <w:r w:rsidRPr="00151D3F"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13A1" w14:textId="77777777" w:rsidR="00E5708B" w:rsidRPr="00151D3F" w:rsidRDefault="00E5708B" w:rsidP="00EE729C">
            <w:r w:rsidRPr="00151D3F"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E3A6" w14:textId="77777777" w:rsidR="00E5708B" w:rsidRPr="00151D3F" w:rsidRDefault="00E5708B" w:rsidP="00EE729C">
            <w:pPr>
              <w:jc w:val="center"/>
            </w:pPr>
            <w:r w:rsidRPr="00151D3F">
              <w:t>1 szt.</w:t>
            </w:r>
          </w:p>
        </w:tc>
      </w:tr>
      <w:tr w:rsidR="00E5708B" w:rsidRPr="000069DE" w14:paraId="5F830688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4E71" w14:textId="77777777" w:rsidR="00E5708B" w:rsidRPr="001835F3" w:rsidRDefault="00E5708B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F887" w14:textId="77777777" w:rsidR="00E5708B" w:rsidRPr="00151D3F" w:rsidRDefault="00E5708B" w:rsidP="00EE729C">
            <w:r w:rsidRPr="00151D3F"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24B8" w14:textId="77777777" w:rsidR="00E5708B" w:rsidRPr="00151D3F" w:rsidRDefault="00E5708B" w:rsidP="00EE729C">
            <w:proofErr w:type="spellStart"/>
            <w:r w:rsidRPr="00151D3F">
              <w:t>Impozycjoner</w:t>
            </w:r>
            <w:proofErr w:type="spellEnd"/>
            <w:r w:rsidRPr="00151D3F">
              <w:t xml:space="preserve"> lub </w:t>
            </w:r>
            <w:proofErr w:type="spellStart"/>
            <w:r w:rsidRPr="00151D3F">
              <w:t>PuzzleFlow</w:t>
            </w:r>
            <w:proofErr w:type="spellEnd"/>
            <w:r w:rsidRPr="00151D3F">
              <w:t xml:space="preserve"> </w:t>
            </w:r>
            <w:proofErr w:type="spellStart"/>
            <w:r w:rsidRPr="00151D3F">
              <w:t>Organizer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70E0" w14:textId="77777777" w:rsidR="00E5708B" w:rsidRPr="00151D3F" w:rsidRDefault="00E5708B" w:rsidP="00EE729C">
            <w:pPr>
              <w:jc w:val="center"/>
            </w:pPr>
            <w:r w:rsidRPr="00151D3F">
              <w:t>1 szt.</w:t>
            </w:r>
          </w:p>
        </w:tc>
      </w:tr>
      <w:tr w:rsidR="00E5708B" w:rsidRPr="000069DE" w14:paraId="79DA68BE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8259" w14:textId="77777777" w:rsidR="00E5708B" w:rsidRPr="001835F3" w:rsidRDefault="00E5708B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5C3D" w14:textId="77777777" w:rsidR="00E5708B" w:rsidRPr="004644B5" w:rsidRDefault="00E5708B" w:rsidP="00EE729C">
            <w:r w:rsidRPr="004644B5"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43B7" w14:textId="77777777" w:rsidR="00E5708B" w:rsidRPr="004644B5" w:rsidRDefault="00E5708B" w:rsidP="00EE729C">
            <w:r w:rsidRPr="004644B5">
              <w:t>prog</w:t>
            </w:r>
            <w:r w:rsidR="009855C3">
              <w:t>ram umożliwiający korzystanie z </w:t>
            </w:r>
            <w:r w:rsidRPr="004644B5">
              <w:t xml:space="preserve">archiwów zapisanych w formacie </w:t>
            </w:r>
            <w:r w:rsidR="00047F87" w:rsidRPr="00D7353D">
              <w:rPr>
                <w:rStyle w:val="onelinknotx"/>
                <w:rFonts w:cs="Calibri"/>
              </w:rPr>
              <w:t xml:space="preserve">7z </w:t>
            </w:r>
            <w:r w:rsidR="00047F87">
              <w:rPr>
                <w:rStyle w:val="onelinknotx"/>
                <w:rFonts w:cs="Calibri"/>
              </w:rPr>
              <w:br/>
            </w:r>
            <w:r w:rsidR="00047F87" w:rsidRPr="00D7353D">
              <w:rPr>
                <w:rStyle w:val="onelinknotx"/>
                <w:rFonts w:cs="Calibri"/>
              </w:rPr>
              <w:t>(np. 7-ZIP)</w:t>
            </w:r>
            <w:r w:rsidRPr="004644B5"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75C1" w14:textId="77777777" w:rsidR="00E5708B" w:rsidRPr="00151D3F" w:rsidRDefault="00E5708B" w:rsidP="00B364E9">
            <w:pPr>
              <w:jc w:val="center"/>
            </w:pPr>
            <w:r w:rsidRPr="00151D3F">
              <w:t>1 szt.</w:t>
            </w:r>
          </w:p>
        </w:tc>
      </w:tr>
    </w:tbl>
    <w:p w14:paraId="4AF135FC" w14:textId="4FBB0429" w:rsidR="001835F3" w:rsidRDefault="001835F3" w:rsidP="001835F3">
      <w:pPr>
        <w:suppressAutoHyphens/>
        <w:spacing w:line="288" w:lineRule="auto"/>
        <w:jc w:val="both"/>
        <w:rPr>
          <w:rFonts w:eastAsia="Calibri"/>
          <w:lang w:eastAsia="ar-SA"/>
        </w:rPr>
      </w:pPr>
    </w:p>
    <w:p w14:paraId="549B6EC3" w14:textId="77777777" w:rsidR="0049203F" w:rsidRDefault="0049203F" w:rsidP="001835F3">
      <w:pPr>
        <w:suppressAutoHyphens/>
        <w:spacing w:line="288" w:lineRule="auto"/>
        <w:jc w:val="both"/>
        <w:rPr>
          <w:rFonts w:eastAsia="Calibri"/>
          <w:lang w:eastAsia="ar-SA"/>
        </w:rPr>
      </w:pPr>
    </w:p>
    <w:p w14:paraId="22B0F338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lang w:eastAsia="ar-SA"/>
        </w:rPr>
        <w:t xml:space="preserve">Tabela 2a. </w:t>
      </w:r>
      <w:r w:rsidRPr="001835F3">
        <w:rPr>
          <w:rFonts w:eastAsia="Calibri"/>
          <w:b/>
          <w:bCs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0069DE" w14:paraId="36079C8A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6F69AE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63D35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D703FB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072FA" w14:textId="77777777" w:rsidR="001835F3" w:rsidRPr="001835F3" w:rsidRDefault="001835F3" w:rsidP="00421EE9">
            <w:pPr>
              <w:jc w:val="center"/>
              <w:rPr>
                <w:bCs/>
              </w:rPr>
            </w:pPr>
            <w:r w:rsidRPr="001835F3">
              <w:rPr>
                <w:bCs/>
              </w:rPr>
              <w:t>Na ilu zdających</w:t>
            </w:r>
          </w:p>
        </w:tc>
      </w:tr>
      <w:tr w:rsidR="001835F3" w:rsidRPr="000069DE" w14:paraId="5D399884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D2B0E" w14:textId="77777777" w:rsidR="001835F3" w:rsidRPr="001835F3" w:rsidRDefault="001835F3" w:rsidP="00E5708B">
            <w:pPr>
              <w:rPr>
                <w:b/>
              </w:rPr>
            </w:pPr>
            <w:r w:rsidRPr="001835F3">
              <w:rPr>
                <w:b/>
              </w:rPr>
              <w:t>komputery, peryferia</w:t>
            </w:r>
            <w:r w:rsidR="00E5708B">
              <w:rPr>
                <w:b/>
              </w:rPr>
              <w:t>:</w:t>
            </w:r>
          </w:p>
        </w:tc>
      </w:tr>
      <w:tr w:rsidR="00E5708B" w:rsidRPr="000069DE" w14:paraId="0845E5FC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F765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7F55" w14:textId="77777777" w:rsidR="00E5708B" w:rsidRPr="00C049D6" w:rsidRDefault="00E5708B" w:rsidP="00EE729C">
            <w:r w:rsidRPr="00C049D6"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CF13" w14:textId="77777777" w:rsidR="00E5708B" w:rsidRDefault="00E5708B" w:rsidP="00E5708B">
            <w:r>
              <w:t>komputer z oprogramowaniem jak dla zdając</w:t>
            </w:r>
            <w:r w:rsidR="009855C3">
              <w:t>ego bez dostępu do Internetu, z </w:t>
            </w:r>
            <w:r>
              <w:t>wewnętrzną lub zewnętrzną nagrywarką CD/DVD.</w:t>
            </w:r>
          </w:p>
          <w:p w14:paraId="1974D4A9" w14:textId="77777777" w:rsidR="00E5708B" w:rsidRPr="00C049D6" w:rsidRDefault="00E5708B" w:rsidP="00E5708B">
            <w:r>
              <w:t>Należy założyć blokadę zapisu</w:t>
            </w:r>
            <w:r w:rsidR="004418BF">
              <w:t xml:space="preserve"> </w:t>
            </w:r>
            <w: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92F" w14:textId="77777777" w:rsidR="00E5708B" w:rsidRDefault="00E5708B" w:rsidP="00421EE9">
            <w:pPr>
              <w:jc w:val="center"/>
            </w:pPr>
            <w:r w:rsidRPr="00E5708B">
              <w:t>1 szt. na salę egzaminacyjną</w:t>
            </w:r>
          </w:p>
        </w:tc>
      </w:tr>
      <w:tr w:rsidR="00E5708B" w:rsidRPr="000069DE" w14:paraId="324BA11B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BA14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80AE" w14:textId="77777777" w:rsidR="00E5708B" w:rsidRPr="00C049D6" w:rsidRDefault="00E5708B" w:rsidP="00EE729C">
            <w:r w:rsidRPr="00E5708B"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9750" w14:textId="77777777" w:rsidR="00E5708B" w:rsidRPr="00C049D6" w:rsidRDefault="00E5708B" w:rsidP="00EE729C">
            <w:r w:rsidRPr="00E5708B">
              <w:t>Płyta zbiorcza zawierająca foldery</w:t>
            </w:r>
            <w:r w:rsidR="009855C3">
              <w:t xml:space="preserve"> z </w:t>
            </w:r>
            <w:r w:rsidRPr="00E5708B">
              <w:t>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9488" w14:textId="77777777" w:rsidR="00E5708B" w:rsidRDefault="00E5708B" w:rsidP="00421EE9">
            <w:pPr>
              <w:jc w:val="center"/>
            </w:pPr>
            <w:r w:rsidRPr="00E5708B">
              <w:t xml:space="preserve">1 szt. </w:t>
            </w:r>
          </w:p>
          <w:p w14:paraId="64BFEF49" w14:textId="77777777" w:rsidR="00E5708B" w:rsidRPr="006829AD" w:rsidRDefault="00E5708B" w:rsidP="00421EE9">
            <w:pPr>
              <w:jc w:val="center"/>
            </w:pPr>
            <w:r w:rsidRPr="00E5708B">
              <w:t>na zmianę</w:t>
            </w:r>
          </w:p>
        </w:tc>
      </w:tr>
    </w:tbl>
    <w:p w14:paraId="1A705DA1" w14:textId="778DFB95" w:rsidR="001835F3" w:rsidRDefault="001835F3" w:rsidP="002730B5">
      <w:pPr>
        <w:suppressAutoHyphens/>
        <w:spacing w:line="288" w:lineRule="auto"/>
        <w:jc w:val="both"/>
      </w:pPr>
    </w:p>
    <w:p w14:paraId="3E75FEC1" w14:textId="77777777" w:rsidR="0049203F" w:rsidRDefault="0049203F" w:rsidP="002730B5">
      <w:pPr>
        <w:suppressAutoHyphens/>
        <w:spacing w:line="288" w:lineRule="auto"/>
        <w:jc w:val="both"/>
      </w:pPr>
    </w:p>
    <w:p w14:paraId="63C4B4A4" w14:textId="77777777" w:rsidR="00E11F91" w:rsidRPr="0049203F" w:rsidRDefault="00E11F91" w:rsidP="00E11F91">
      <w:pPr>
        <w:pStyle w:val="Akapitzlist"/>
        <w:numPr>
          <w:ilvl w:val="0"/>
          <w:numId w:val="24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49203F">
        <w:rPr>
          <w:b/>
        </w:rPr>
        <w:lastRenderedPageBreak/>
        <w:t>Wskazówki/informacje dotyczące przygotowania stanowisk egzaminacyjnych</w:t>
      </w:r>
    </w:p>
    <w:p w14:paraId="0C52D88A" w14:textId="77777777" w:rsidR="00E11F91" w:rsidRPr="0049203F" w:rsidRDefault="00E11F91" w:rsidP="002730B5">
      <w:pPr>
        <w:suppressAutoHyphens/>
        <w:spacing w:line="288" w:lineRule="auto"/>
        <w:jc w:val="both"/>
      </w:pPr>
    </w:p>
    <w:p w14:paraId="6149DB41" w14:textId="77777777" w:rsidR="00237BD3" w:rsidRPr="0049203F" w:rsidRDefault="00237BD3" w:rsidP="00256EBB">
      <w:pPr>
        <w:pStyle w:val="Default"/>
        <w:rPr>
          <w:b/>
          <w:color w:val="auto"/>
        </w:rPr>
      </w:pPr>
      <w:r w:rsidRPr="0049203F">
        <w:rPr>
          <w:b/>
          <w:color w:val="auto"/>
        </w:rPr>
        <w:t>Informacja dla asystenta technicznego</w:t>
      </w:r>
    </w:p>
    <w:p w14:paraId="696D447F" w14:textId="77777777" w:rsidR="00237BD3" w:rsidRPr="0049203F" w:rsidRDefault="00237BD3" w:rsidP="00256EBB">
      <w:pPr>
        <w:pStyle w:val="Default"/>
        <w:rPr>
          <w:color w:val="auto"/>
        </w:rPr>
      </w:pPr>
      <w:bookmarkStart w:id="3" w:name="_Hlk66706188"/>
    </w:p>
    <w:p w14:paraId="1FE9ADF4" w14:textId="77777777" w:rsidR="00256EBB" w:rsidRPr="0049203F" w:rsidRDefault="00256EBB" w:rsidP="00D165E6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</w:rPr>
      </w:pPr>
      <w:r w:rsidRPr="0049203F">
        <w:rPr>
          <w:color w:val="auto"/>
        </w:rPr>
        <w:t>Należy przygotować rezerwowe stanowisko egzaminacyjne wyposażone identycznie jak stanowiska podstawowe.</w:t>
      </w:r>
    </w:p>
    <w:p w14:paraId="62C3401B" w14:textId="77777777" w:rsidR="009855C3" w:rsidRPr="0049203F" w:rsidRDefault="009855C3" w:rsidP="009855C3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</w:rPr>
      </w:pPr>
      <w:r w:rsidRPr="0049203F">
        <w:rPr>
          <w:color w:val="auto"/>
        </w:rPr>
        <w:t>Na każdym stanowisku egzaminacyjnym powinno być zainstalowane oprogramowanie i zgromadzone wyposażenie zgodne</w:t>
      </w:r>
      <w:r w:rsidR="00B50F20" w:rsidRPr="0049203F">
        <w:rPr>
          <w:color w:val="auto"/>
        </w:rPr>
        <w:t xml:space="preserve"> z</w:t>
      </w:r>
      <w:r w:rsidRPr="0049203F">
        <w:rPr>
          <w:color w:val="auto"/>
        </w:rPr>
        <w:t xml:space="preserve"> </w:t>
      </w:r>
      <w:r w:rsidRPr="0049203F">
        <w:rPr>
          <w:i/>
          <w:color w:val="auto"/>
        </w:rPr>
        <w:t>Tabelą 2. Wyposażenie stanowiska egzaminacyjnego dla 1 zdającego</w:t>
      </w:r>
      <w:r w:rsidRPr="0049203F">
        <w:rPr>
          <w:color w:val="auto"/>
        </w:rPr>
        <w:t xml:space="preserve"> oraz z </w:t>
      </w:r>
      <w:r w:rsidRPr="0049203F">
        <w:rPr>
          <w:i/>
          <w:color w:val="auto"/>
        </w:rPr>
        <w:t>Tabelą 2a. Wyposażenie wspólne dla kilku zdających</w:t>
      </w:r>
      <w:r w:rsidRPr="0049203F">
        <w:rPr>
          <w:color w:val="auto"/>
        </w:rPr>
        <w:t>.</w:t>
      </w:r>
    </w:p>
    <w:p w14:paraId="777F3D2C" w14:textId="77777777" w:rsidR="00237BD3" w:rsidRPr="0049203F" w:rsidRDefault="00237BD3" w:rsidP="00D165E6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</w:rPr>
      </w:pPr>
      <w:r w:rsidRPr="0049203F">
        <w:rPr>
          <w:color w:val="auto"/>
        </w:rPr>
        <w:t>Na każdym stanowisku egzaminacyjnym asystent techniczny w przeddzień egzaminu ma wykonać następujące czynności:</w:t>
      </w:r>
    </w:p>
    <w:p w14:paraId="675ABA5E" w14:textId="633EFE51" w:rsidR="00237BD3" w:rsidRPr="0049203F" w:rsidRDefault="00237BD3" w:rsidP="0098067B">
      <w:pPr>
        <w:pStyle w:val="Default"/>
        <w:numPr>
          <w:ilvl w:val="0"/>
          <w:numId w:val="29"/>
        </w:numPr>
        <w:tabs>
          <w:tab w:val="left" w:pos="284"/>
        </w:tabs>
        <w:jc w:val="both"/>
        <w:rPr>
          <w:color w:val="auto"/>
        </w:rPr>
      </w:pPr>
      <w:r w:rsidRPr="0049203F">
        <w:rPr>
          <w:color w:val="auto"/>
        </w:rPr>
        <w:t>sprawdz</w:t>
      </w:r>
      <w:r w:rsidR="000D38EE" w:rsidRPr="0049203F">
        <w:rPr>
          <w:color w:val="auto"/>
        </w:rPr>
        <w:t>a sprzęt</w:t>
      </w:r>
      <w:r w:rsidR="0049203F">
        <w:rPr>
          <w:color w:val="auto"/>
        </w:rPr>
        <w:t xml:space="preserve">: </w:t>
      </w:r>
      <w:r w:rsidR="000D38EE" w:rsidRPr="0049203F">
        <w:rPr>
          <w:color w:val="auto"/>
        </w:rPr>
        <w:t>komputery, monitory, urządzenia peryferyjn</w:t>
      </w:r>
      <w:r w:rsidR="0049203F">
        <w:rPr>
          <w:color w:val="auto"/>
        </w:rPr>
        <w:t xml:space="preserve">e oraz oprogramowanie; </w:t>
      </w:r>
    </w:p>
    <w:p w14:paraId="7EDF788E" w14:textId="75F8DAB4" w:rsidR="0098067B" w:rsidRPr="0049203F" w:rsidRDefault="00237BD3" w:rsidP="0098067B">
      <w:pPr>
        <w:pStyle w:val="Default"/>
        <w:numPr>
          <w:ilvl w:val="0"/>
          <w:numId w:val="29"/>
        </w:numPr>
        <w:tabs>
          <w:tab w:val="left" w:pos="284"/>
        </w:tabs>
        <w:jc w:val="both"/>
        <w:rPr>
          <w:color w:val="auto"/>
        </w:rPr>
      </w:pPr>
      <w:r w:rsidRPr="0049203F">
        <w:rPr>
          <w:color w:val="auto"/>
        </w:rPr>
        <w:t xml:space="preserve">umieszcza na pulpicie </w:t>
      </w:r>
      <w:r w:rsidR="0098067B" w:rsidRPr="0049203F">
        <w:rPr>
          <w:color w:val="auto"/>
        </w:rPr>
        <w:t xml:space="preserve">każdego komputera </w:t>
      </w:r>
      <w:r w:rsidR="002D4FF9" w:rsidRPr="0049203F">
        <w:rPr>
          <w:color w:val="auto"/>
        </w:rPr>
        <w:t xml:space="preserve">skompresowany folder </w:t>
      </w:r>
      <w:r w:rsidR="0098067B" w:rsidRPr="0049203F">
        <w:rPr>
          <w:color w:val="auto"/>
        </w:rPr>
        <w:t xml:space="preserve">o nazwie </w:t>
      </w:r>
      <w:r w:rsidR="0098067B" w:rsidRPr="0049203F">
        <w:rPr>
          <w:rFonts w:eastAsiaTheme="minorHAnsi"/>
          <w:i/>
          <w:lang w:eastAsia="en-US"/>
        </w:rPr>
        <w:t>PGF.04</w:t>
      </w:r>
      <w:r w:rsidR="0049203F">
        <w:rPr>
          <w:rFonts w:eastAsiaTheme="minorHAnsi"/>
          <w:i/>
          <w:lang w:eastAsia="en-US"/>
        </w:rPr>
        <w:t>_</w:t>
      </w:r>
      <w:r w:rsidR="0098067B" w:rsidRPr="0049203F">
        <w:rPr>
          <w:rFonts w:eastAsiaTheme="minorHAnsi"/>
          <w:i/>
          <w:lang w:eastAsia="en-US"/>
        </w:rPr>
        <w:t>materiały</w:t>
      </w:r>
      <w:r w:rsidR="0049203F">
        <w:rPr>
          <w:rFonts w:eastAsiaTheme="minorHAnsi"/>
          <w:i/>
          <w:lang w:eastAsia="en-US"/>
        </w:rPr>
        <w:t>_</w:t>
      </w:r>
      <w:r w:rsidR="0098067B" w:rsidRPr="0049203F">
        <w:rPr>
          <w:rFonts w:eastAsiaTheme="minorHAnsi"/>
          <w:i/>
          <w:lang w:eastAsia="en-US"/>
        </w:rPr>
        <w:t>01</w:t>
      </w:r>
      <w:r w:rsidR="00E747EA">
        <w:rPr>
          <w:rFonts w:eastAsiaTheme="minorHAnsi"/>
          <w:i/>
          <w:lang w:eastAsia="en-US"/>
        </w:rPr>
        <w:t>;</w:t>
      </w:r>
    </w:p>
    <w:bookmarkEnd w:id="3"/>
    <w:p w14:paraId="748645F4" w14:textId="7C085F42" w:rsidR="00237BD3" w:rsidRPr="0049203F" w:rsidRDefault="00237BD3" w:rsidP="0098067B">
      <w:pPr>
        <w:pStyle w:val="Default"/>
        <w:numPr>
          <w:ilvl w:val="0"/>
          <w:numId w:val="29"/>
        </w:numPr>
        <w:tabs>
          <w:tab w:val="left" w:pos="284"/>
        </w:tabs>
        <w:jc w:val="both"/>
        <w:rPr>
          <w:color w:val="auto"/>
        </w:rPr>
      </w:pPr>
      <w:r w:rsidRPr="0049203F">
        <w:rPr>
          <w:color w:val="auto"/>
        </w:rPr>
        <w:t xml:space="preserve">sprawdza </w:t>
      </w:r>
      <w:r w:rsidR="0098067B" w:rsidRPr="0049203F">
        <w:rPr>
          <w:color w:val="auto"/>
        </w:rPr>
        <w:t xml:space="preserve">czy </w:t>
      </w:r>
      <w:r w:rsidR="00637D85" w:rsidRPr="0049203F">
        <w:rPr>
          <w:color w:val="auto"/>
        </w:rPr>
        <w:t xml:space="preserve">w systemie </w:t>
      </w:r>
      <w:r w:rsidR="0098067B" w:rsidRPr="0049203F">
        <w:rPr>
          <w:color w:val="auto"/>
        </w:rPr>
        <w:t xml:space="preserve">są zainstalowane </w:t>
      </w:r>
      <w:proofErr w:type="spellStart"/>
      <w:r w:rsidR="0098067B" w:rsidRPr="0049203F">
        <w:rPr>
          <w:color w:val="auto"/>
        </w:rPr>
        <w:t>f</w:t>
      </w:r>
      <w:r w:rsidR="00637D85" w:rsidRPr="0049203F">
        <w:rPr>
          <w:color w:val="auto"/>
        </w:rPr>
        <w:t>ont</w:t>
      </w:r>
      <w:r w:rsidR="0098067B" w:rsidRPr="0049203F">
        <w:rPr>
          <w:color w:val="auto"/>
        </w:rPr>
        <w:t>y</w:t>
      </w:r>
      <w:proofErr w:type="spellEnd"/>
      <w:r w:rsidR="00637D85" w:rsidRPr="0049203F">
        <w:rPr>
          <w:color w:val="auto"/>
        </w:rPr>
        <w:t xml:space="preserve"> </w:t>
      </w:r>
      <w:proofErr w:type="spellStart"/>
      <w:r w:rsidR="007A27C7" w:rsidRPr="0049203F">
        <w:rPr>
          <w:i/>
          <w:color w:val="auto"/>
        </w:rPr>
        <w:t>Myriad</w:t>
      </w:r>
      <w:proofErr w:type="spellEnd"/>
      <w:r w:rsidR="007A27C7" w:rsidRPr="0049203F">
        <w:rPr>
          <w:i/>
          <w:color w:val="auto"/>
        </w:rPr>
        <w:t xml:space="preserve"> Pro</w:t>
      </w:r>
      <w:r w:rsidR="00637D85" w:rsidRPr="0049203F">
        <w:rPr>
          <w:i/>
          <w:color w:val="auto"/>
        </w:rPr>
        <w:t xml:space="preserve"> </w:t>
      </w:r>
      <w:r w:rsidR="007A27C7" w:rsidRPr="0049203F">
        <w:rPr>
          <w:color w:val="auto"/>
        </w:rPr>
        <w:t xml:space="preserve">(rodzina </w:t>
      </w:r>
      <w:proofErr w:type="spellStart"/>
      <w:r w:rsidR="007A27C7" w:rsidRPr="0049203F">
        <w:rPr>
          <w:color w:val="auto"/>
        </w:rPr>
        <w:t>fontów</w:t>
      </w:r>
      <w:proofErr w:type="spellEnd"/>
      <w:r w:rsidR="007A27C7" w:rsidRPr="0049203F">
        <w:rPr>
          <w:color w:val="auto"/>
        </w:rPr>
        <w:t>)</w:t>
      </w:r>
      <w:r w:rsidRPr="0049203F">
        <w:rPr>
          <w:color w:val="auto"/>
        </w:rPr>
        <w:t xml:space="preserve"> oraz </w:t>
      </w:r>
      <w:r w:rsidR="007A27C7" w:rsidRPr="0049203F">
        <w:rPr>
          <w:i/>
          <w:color w:val="auto"/>
        </w:rPr>
        <w:t xml:space="preserve">Arial </w:t>
      </w:r>
      <w:r w:rsidR="007A27C7" w:rsidRPr="0049203F">
        <w:rPr>
          <w:color w:val="auto"/>
        </w:rPr>
        <w:t xml:space="preserve">(rodzina </w:t>
      </w:r>
      <w:proofErr w:type="spellStart"/>
      <w:r w:rsidR="007A27C7" w:rsidRPr="0049203F">
        <w:rPr>
          <w:color w:val="auto"/>
        </w:rPr>
        <w:t>fontów</w:t>
      </w:r>
      <w:proofErr w:type="spellEnd"/>
      <w:r w:rsidR="007A27C7" w:rsidRPr="0049203F">
        <w:rPr>
          <w:color w:val="auto"/>
        </w:rPr>
        <w:t>)</w:t>
      </w:r>
      <w:r w:rsidR="0098067B" w:rsidRPr="0049203F">
        <w:rPr>
          <w:color w:val="auto"/>
        </w:rPr>
        <w:t xml:space="preserve">, </w:t>
      </w:r>
      <w:r w:rsidR="0049203F">
        <w:rPr>
          <w:color w:val="auto"/>
        </w:rPr>
        <w:t xml:space="preserve">w razie braku </w:t>
      </w:r>
      <w:r w:rsidR="0098067B" w:rsidRPr="0049203F">
        <w:rPr>
          <w:color w:val="auto"/>
        </w:rPr>
        <w:t>należy je zainstalować</w:t>
      </w:r>
      <w:r w:rsidR="0098067B" w:rsidRPr="0049203F">
        <w:rPr>
          <w:i/>
          <w:color w:val="auto"/>
        </w:rPr>
        <w:t>.</w:t>
      </w:r>
    </w:p>
    <w:p w14:paraId="788D6CF3" w14:textId="77777777" w:rsidR="0098067B" w:rsidRPr="0049203F" w:rsidRDefault="0098067B" w:rsidP="0098067B">
      <w:pPr>
        <w:pStyle w:val="Default"/>
        <w:tabs>
          <w:tab w:val="left" w:pos="284"/>
        </w:tabs>
        <w:ind w:left="568"/>
        <w:jc w:val="both"/>
        <w:rPr>
          <w:color w:val="auto"/>
        </w:rPr>
      </w:pPr>
    </w:p>
    <w:p w14:paraId="7B398179" w14:textId="77777777" w:rsidR="0098067B" w:rsidRPr="0049203F" w:rsidRDefault="0098067B" w:rsidP="0098067B">
      <w:pPr>
        <w:pStyle w:val="Styl"/>
        <w:spacing w:after="120" w:line="276" w:lineRule="auto"/>
        <w:jc w:val="center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  <w:b/>
        </w:rPr>
        <w:t>Uwaga dla przewodniczącego ZN</w:t>
      </w:r>
    </w:p>
    <w:p w14:paraId="6829011B" w14:textId="1D3F99D5" w:rsidR="0098067B" w:rsidRPr="0049203F" w:rsidRDefault="0098067B" w:rsidP="0098067B">
      <w:pPr>
        <w:pStyle w:val="Styl"/>
        <w:spacing w:after="80" w:line="276" w:lineRule="auto"/>
        <w:jc w:val="both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</w:rPr>
        <w:t>Przed rozpoczęciem egzaminu przewodniczący ZN jest zobowiązany poinformować zdających o samodzielnym nagraniu płyty z rezultatami pracy i dokładnym sprawdzeniu poprawności nagrania na s</w:t>
      </w:r>
      <w:r w:rsidRPr="0049203F">
        <w:rPr>
          <w:rFonts w:ascii="Times New Roman" w:hAnsi="Times New Roman" w:cs="Times New Roman"/>
          <w:bCs/>
        </w:rPr>
        <w:t>tanowisku do sprawdzania nagranych płyt CD/DVD</w:t>
      </w:r>
      <w:r w:rsidR="0049203F">
        <w:rPr>
          <w:rFonts w:ascii="Times New Roman" w:hAnsi="Times New Roman" w:cs="Times New Roman"/>
        </w:rPr>
        <w:t>.</w:t>
      </w:r>
    </w:p>
    <w:p w14:paraId="081C5648" w14:textId="2AFD72C4" w:rsidR="0098067B" w:rsidRPr="0049203F" w:rsidRDefault="0049203F" w:rsidP="00A6344E">
      <w:pPr>
        <w:pStyle w:val="Styl"/>
        <w:numPr>
          <w:ilvl w:val="1"/>
          <w:numId w:val="28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98067B" w:rsidRPr="0049203F">
        <w:rPr>
          <w:rFonts w:ascii="Times New Roman" w:hAnsi="Times New Roman" w:cs="Times New Roman"/>
        </w:rPr>
        <w:t xml:space="preserve">godnie z informacją zamieszczoną w treści zadania zdający </w:t>
      </w:r>
      <w:r w:rsidR="0098067B" w:rsidRPr="0049203F">
        <w:rPr>
          <w:rFonts w:ascii="Times New Roman" w:hAnsi="Times New Roman" w:cs="Times New Roman"/>
          <w:bCs/>
        </w:rPr>
        <w:t xml:space="preserve">po zakończeniu pracy nagrywa płytę CD z rezultatami swojej pracy, a następnie </w:t>
      </w:r>
      <w:r w:rsidR="0098067B" w:rsidRPr="0049203F">
        <w:rPr>
          <w:rFonts w:ascii="Times New Roman" w:hAnsi="Times New Roman" w:cs="Times New Roman"/>
          <w:lang w:eastAsia="pl-PL"/>
        </w:rPr>
        <w:t>przez podniesienie ręki zgłasza gotowość do  sprawdzenia nagranej płyty CD/DVD,</w:t>
      </w:r>
    </w:p>
    <w:p w14:paraId="4226CA18" w14:textId="77777777" w:rsidR="0098067B" w:rsidRPr="0049203F" w:rsidRDefault="0098067B" w:rsidP="00A6344E">
      <w:pPr>
        <w:pStyle w:val="Styl"/>
        <w:numPr>
          <w:ilvl w:val="1"/>
          <w:numId w:val="28"/>
        </w:numPr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  <w:lang w:eastAsia="pl-PL"/>
        </w:rPr>
        <w:t xml:space="preserve">po uzyskaniu zgodny przewodniczącego ZN zdający z nagraną płytą podchodzi do stanowiska i sprawdza jakość nagrania poprzez otwarcie każdego foldera nagranego na płytę. W przypadku poprawnego nagrania płyty zdający </w:t>
      </w:r>
      <w:r w:rsidRPr="0049203F">
        <w:rPr>
          <w:rFonts w:ascii="Times New Roman" w:hAnsi="Times New Roman" w:cs="Times New Roman"/>
        </w:rPr>
        <w:t>opisuje płytę swoim numerem PESEL, wkłada w pudełko</w:t>
      </w:r>
      <w:r w:rsidRPr="0049203F">
        <w:rPr>
          <w:rFonts w:ascii="Times New Roman" w:hAnsi="Times New Roman" w:cs="Times New Roman"/>
          <w:bCs/>
        </w:rPr>
        <w:t xml:space="preserve"> i pozostawia na stanowisku egzaminacyjnym,  </w:t>
      </w:r>
    </w:p>
    <w:p w14:paraId="6523CE90" w14:textId="77777777" w:rsidR="0098067B" w:rsidRPr="0049203F" w:rsidRDefault="0098067B" w:rsidP="00A6344E">
      <w:pPr>
        <w:numPr>
          <w:ilvl w:val="1"/>
          <w:numId w:val="28"/>
        </w:numPr>
        <w:suppressAutoHyphens/>
        <w:autoSpaceDE w:val="0"/>
        <w:spacing w:line="276" w:lineRule="auto"/>
        <w:ind w:left="851" w:hanging="425"/>
        <w:jc w:val="both"/>
      </w:pPr>
      <w:r w:rsidRPr="0049203F">
        <w:t>zdający ma możliwość ponownego nagrania płyty CD/DVD i sprawdzenia jakości nagrania w przypadku negatywnego wyniku pierwszej próby.</w:t>
      </w:r>
    </w:p>
    <w:p w14:paraId="29B84DF8" w14:textId="77777777" w:rsidR="0098067B" w:rsidRPr="0049203F" w:rsidRDefault="0098067B" w:rsidP="0098067B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</w:rPr>
        <w:t xml:space="preserve">Po zakończeniu egzaminu przewodniczący ZN wypełnia tabelę znajdującą się na końcu arkusza egzaminacyjnego każdego zdającego. </w:t>
      </w:r>
    </w:p>
    <w:p w14:paraId="1E93ECE7" w14:textId="77777777" w:rsidR="0098067B" w:rsidRPr="0049203F" w:rsidRDefault="0098067B" w:rsidP="00E53F1A">
      <w:pPr>
        <w:pStyle w:val="Styl"/>
        <w:jc w:val="both"/>
        <w:rPr>
          <w:rFonts w:ascii="Times New Roman" w:hAnsi="Times New Roman" w:cs="Times New Roman"/>
        </w:rPr>
      </w:pPr>
      <w:bookmarkStart w:id="4" w:name="_Hlk66706101"/>
      <w:r w:rsidRPr="0049203F">
        <w:rPr>
          <w:rFonts w:ascii="Times New Roman" w:hAnsi="Times New Roman" w:cs="Times New Roman"/>
        </w:rPr>
        <w:t>Przewodniczący poleca członkowi ZN wykonanie 1 kopii płyt zawierających rezultaty wszystkich zdających z sali egzaminacyjnej.</w:t>
      </w:r>
    </w:p>
    <w:bookmarkEnd w:id="4"/>
    <w:p w14:paraId="2BF40A2C" w14:textId="77777777" w:rsidR="0098067B" w:rsidRPr="0049203F" w:rsidRDefault="0098067B" w:rsidP="00E53F1A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</w:rPr>
        <w:t xml:space="preserve">Członek ZN pakuje płyty zdających i płytę zbiorczą do koperty bezpiecznej wraz </w:t>
      </w:r>
      <w:r w:rsidRPr="0049203F">
        <w:rPr>
          <w:rFonts w:ascii="Times New Roman" w:hAnsi="Times New Roman" w:cs="Times New Roman"/>
        </w:rPr>
        <w:br/>
        <w:t>z pracami egzaminacyjnymi.</w:t>
      </w:r>
    </w:p>
    <w:p w14:paraId="4C3712ED" w14:textId="77777777" w:rsidR="0098067B" w:rsidRPr="0049203F" w:rsidRDefault="0098067B" w:rsidP="00E53F1A">
      <w:pPr>
        <w:suppressAutoHyphens/>
        <w:autoSpaceDE w:val="0"/>
        <w:spacing w:line="276" w:lineRule="auto"/>
        <w:jc w:val="both"/>
      </w:pPr>
      <w:r w:rsidRPr="0049203F">
        <w:t>Członek ZN usuwa pliki zdających z komputerów.</w:t>
      </w:r>
    </w:p>
    <w:p w14:paraId="069E4DC9" w14:textId="5828A60A" w:rsidR="00B50F20" w:rsidRDefault="00B50F20" w:rsidP="00B50F20">
      <w:pPr>
        <w:rPr>
          <w:sz w:val="23"/>
          <w:szCs w:val="23"/>
        </w:rPr>
      </w:pPr>
    </w:p>
    <w:p w14:paraId="2A76A97F" w14:textId="25513B24" w:rsidR="0049203F" w:rsidRDefault="0049203F" w:rsidP="00B50F20">
      <w:pPr>
        <w:rPr>
          <w:sz w:val="23"/>
          <w:szCs w:val="23"/>
        </w:rPr>
      </w:pPr>
    </w:p>
    <w:p w14:paraId="38568AED" w14:textId="6B1C7E70" w:rsidR="0049203F" w:rsidRDefault="0049203F" w:rsidP="00B50F20">
      <w:pPr>
        <w:rPr>
          <w:sz w:val="23"/>
          <w:szCs w:val="23"/>
        </w:rPr>
      </w:pPr>
    </w:p>
    <w:p w14:paraId="3F2B6E72" w14:textId="0038EAA7" w:rsidR="0049203F" w:rsidRDefault="0049203F" w:rsidP="00B50F20">
      <w:pPr>
        <w:rPr>
          <w:sz w:val="23"/>
          <w:szCs w:val="23"/>
        </w:rPr>
      </w:pPr>
    </w:p>
    <w:p w14:paraId="228EB6FA" w14:textId="580E5209" w:rsidR="0049203F" w:rsidRDefault="0049203F" w:rsidP="00B50F20">
      <w:pPr>
        <w:rPr>
          <w:sz w:val="23"/>
          <w:szCs w:val="23"/>
        </w:rPr>
      </w:pPr>
    </w:p>
    <w:p w14:paraId="386E1ADB" w14:textId="1AB8646B" w:rsidR="0049203F" w:rsidRDefault="0049203F" w:rsidP="00B50F20">
      <w:pPr>
        <w:rPr>
          <w:sz w:val="23"/>
          <w:szCs w:val="23"/>
        </w:rPr>
      </w:pPr>
    </w:p>
    <w:p w14:paraId="2EF1131F" w14:textId="71775337" w:rsidR="00E747EA" w:rsidRDefault="00E747EA" w:rsidP="00B50F20">
      <w:pPr>
        <w:rPr>
          <w:sz w:val="23"/>
          <w:szCs w:val="23"/>
        </w:rPr>
      </w:pPr>
    </w:p>
    <w:p w14:paraId="09C065B6" w14:textId="350AACFE" w:rsidR="00E747EA" w:rsidRDefault="00E747EA" w:rsidP="00B50F20">
      <w:pPr>
        <w:rPr>
          <w:sz w:val="23"/>
          <w:szCs w:val="23"/>
        </w:rPr>
      </w:pPr>
    </w:p>
    <w:p w14:paraId="759B56C0" w14:textId="77777777" w:rsidR="00E747EA" w:rsidRDefault="00E747EA" w:rsidP="00B50F20">
      <w:pPr>
        <w:rPr>
          <w:sz w:val="23"/>
          <w:szCs w:val="23"/>
        </w:rPr>
      </w:pPr>
    </w:p>
    <w:p w14:paraId="3F242A74" w14:textId="77777777" w:rsidR="0049203F" w:rsidRDefault="0049203F" w:rsidP="00B50F20">
      <w:pPr>
        <w:rPr>
          <w:sz w:val="23"/>
          <w:szCs w:val="23"/>
        </w:rPr>
      </w:pPr>
    </w:p>
    <w:p w14:paraId="021AD41E" w14:textId="77777777" w:rsidR="00B50F20" w:rsidRPr="00E44D82" w:rsidRDefault="00B50F20" w:rsidP="00B50F20">
      <w:pPr>
        <w:pStyle w:val="Tekstpodstawowy2"/>
        <w:keepNext/>
        <w:spacing w:after="80" w:line="240" w:lineRule="auto"/>
        <w:rPr>
          <w:rFonts w:ascii="Times New Roman" w:hAnsi="Times New Roman"/>
          <w:b/>
          <w:bCs/>
          <w:sz w:val="24"/>
        </w:rPr>
      </w:pPr>
      <w:r w:rsidRPr="00E44D82">
        <w:rPr>
          <w:rFonts w:ascii="Times New Roman" w:hAnsi="Times New Roman"/>
          <w:b/>
          <w:bCs/>
          <w:sz w:val="24"/>
        </w:rPr>
        <w:lastRenderedPageBreak/>
        <w:t xml:space="preserve">Tabela </w:t>
      </w:r>
      <w:r>
        <w:rPr>
          <w:rFonts w:ascii="Times New Roman" w:hAnsi="Times New Roman"/>
          <w:b/>
          <w:bCs/>
          <w:sz w:val="24"/>
        </w:rPr>
        <w:t>3</w:t>
      </w:r>
      <w:r w:rsidRPr="00E44D82">
        <w:rPr>
          <w:rFonts w:ascii="Times New Roman" w:hAnsi="Times New Roman"/>
          <w:b/>
          <w:bCs/>
          <w:sz w:val="24"/>
        </w:rPr>
        <w:t xml:space="preserve">. </w:t>
      </w:r>
      <w:r w:rsidRPr="00E44D82">
        <w:rPr>
          <w:rFonts w:ascii="Times New Roman" w:hAnsi="Times New Roman"/>
          <w:b/>
          <w:sz w:val="24"/>
        </w:rPr>
        <w:t xml:space="preserve">Materiały </w:t>
      </w:r>
      <w:r>
        <w:rPr>
          <w:rFonts w:ascii="Times New Roman" w:hAnsi="Times New Roman"/>
          <w:b/>
          <w:sz w:val="24"/>
        </w:rPr>
        <w:t>zużywane w całości niezbędne do wykonania zadania praktycznego dla 1 zdającego</w:t>
      </w:r>
      <w:r w:rsidRPr="00E44D82">
        <w:rPr>
          <w:rFonts w:ascii="Times New Roman" w:hAnsi="Times New Roman"/>
          <w:b/>
          <w:sz w:val="24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B50F20" w:rsidRPr="002271D0" w14:paraId="7EFC3B4B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829EF" w14:textId="77777777" w:rsidR="00B50F20" w:rsidRPr="00E44D82" w:rsidRDefault="00B50F20" w:rsidP="0009222D">
            <w:pPr>
              <w:jc w:val="center"/>
              <w:rPr>
                <w:b/>
              </w:rPr>
            </w:pPr>
            <w:r w:rsidRPr="00E44D82">
              <w:rPr>
                <w:b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DA805" w14:textId="77777777" w:rsidR="00B50F20" w:rsidRPr="002271D0" w:rsidRDefault="00B50F20" w:rsidP="0009222D">
            <w:pPr>
              <w:pStyle w:val="Nagwek1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2271D0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A38B66" w14:textId="77777777" w:rsidR="00B50F20" w:rsidRPr="002271D0" w:rsidRDefault="00B50F20" w:rsidP="0009222D">
            <w:pPr>
              <w:jc w:val="center"/>
              <w:rPr>
                <w:b/>
              </w:rPr>
            </w:pPr>
            <w:proofErr w:type="spellStart"/>
            <w:r w:rsidRPr="002271D0">
              <w:rPr>
                <w:b/>
              </w:rPr>
              <w:t>Jed-nostka</w:t>
            </w:r>
            <w:proofErr w:type="spellEnd"/>
            <w:r w:rsidRPr="002271D0">
              <w:rPr>
                <w:b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7C21D" w14:textId="77777777" w:rsidR="00B50F20" w:rsidRPr="002271D0" w:rsidRDefault="00B50F20" w:rsidP="0009222D">
            <w:pPr>
              <w:pStyle w:val="Nagwek1"/>
              <w:spacing w:before="0"/>
              <w:ind w:left="-54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2271D0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4EA854" w14:textId="77777777" w:rsidR="00B50F20" w:rsidRPr="002271D0" w:rsidRDefault="00B50F20" w:rsidP="0009222D">
            <w:pPr>
              <w:pStyle w:val="Nagwek1"/>
              <w:spacing w:before="0"/>
              <w:ind w:left="-70" w:right="-70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2271D0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Orientacyjna cena jedn.</w:t>
            </w:r>
          </w:p>
          <w:p w14:paraId="519C7788" w14:textId="77777777" w:rsidR="00B50F20" w:rsidRPr="002271D0" w:rsidRDefault="00B50F20" w:rsidP="0009222D">
            <w:pPr>
              <w:jc w:val="center"/>
              <w:rPr>
                <w:b/>
              </w:rPr>
            </w:pPr>
            <w:r w:rsidRPr="002271D0">
              <w:rPr>
                <w:b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A26E26" w14:textId="77777777" w:rsidR="00B50F20" w:rsidRPr="002271D0" w:rsidRDefault="00B50F20" w:rsidP="0009222D">
            <w:pPr>
              <w:pStyle w:val="Nagwek1"/>
              <w:spacing w:before="0"/>
              <w:ind w:left="-70" w:right="-56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271D0">
              <w:rPr>
                <w:rFonts w:ascii="Times New Roman" w:hAnsi="Times New Roman"/>
                <w:color w:val="auto"/>
                <w:sz w:val="24"/>
                <w:szCs w:val="24"/>
              </w:rPr>
              <w:t>Szacunkowy koszt</w:t>
            </w:r>
          </w:p>
          <w:p w14:paraId="4468AE87" w14:textId="77777777" w:rsidR="00B50F20" w:rsidRPr="002271D0" w:rsidRDefault="00B50F20" w:rsidP="0009222D">
            <w:pPr>
              <w:jc w:val="center"/>
              <w:rPr>
                <w:b/>
              </w:rPr>
            </w:pPr>
            <w:r w:rsidRPr="002271D0">
              <w:rPr>
                <w:b/>
              </w:rPr>
              <w:t>[zł]</w:t>
            </w:r>
          </w:p>
        </w:tc>
      </w:tr>
      <w:tr w:rsidR="00B50F20" w:rsidRPr="00E44D82" w14:paraId="5D66B628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BACAD" w14:textId="77777777" w:rsidR="00B50F20" w:rsidRPr="00E44D82" w:rsidRDefault="00B50F20" w:rsidP="0009222D">
            <w:pPr>
              <w:jc w:val="center"/>
            </w:pPr>
            <w:r w:rsidRPr="00E44D82"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C2935" w14:textId="77777777" w:rsidR="00B50F20" w:rsidRPr="00E44D82" w:rsidRDefault="00B50F20" w:rsidP="0009222D">
            <w:pPr>
              <w:tabs>
                <w:tab w:val="left" w:pos="2811"/>
              </w:tabs>
              <w:snapToGrid w:val="0"/>
            </w:pPr>
            <w: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D795" w14:textId="77777777" w:rsidR="00B50F20" w:rsidRPr="00E44D82" w:rsidRDefault="00B50F20" w:rsidP="0009222D">
            <w:pPr>
              <w:jc w:val="center"/>
            </w:pPr>
            <w:r w:rsidRPr="00E44D82"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3663" w14:textId="77777777" w:rsidR="00B50F20" w:rsidRPr="00E44D82" w:rsidRDefault="00B50F20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43D7" w14:textId="77777777" w:rsidR="00B50F20" w:rsidRPr="00E44D82" w:rsidRDefault="00B50F20" w:rsidP="0009222D">
            <w:pPr>
              <w:tabs>
                <w:tab w:val="left" w:pos="912"/>
              </w:tabs>
              <w:jc w:val="center"/>
            </w:pPr>
            <w: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AB4" w14:textId="77777777" w:rsidR="00B50F20" w:rsidRPr="00E44D82" w:rsidRDefault="00B50F20" w:rsidP="0009222D">
            <w:pPr>
              <w:jc w:val="center"/>
            </w:pPr>
            <w:r>
              <w:t>1,30</w:t>
            </w:r>
          </w:p>
        </w:tc>
      </w:tr>
      <w:tr w:rsidR="00B50F20" w:rsidRPr="00E44D82" w14:paraId="2DF26709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705A8" w14:textId="77777777" w:rsidR="00B50F20" w:rsidRPr="00E44D82" w:rsidRDefault="00B50F20" w:rsidP="0009222D">
            <w:pPr>
              <w:jc w:val="center"/>
            </w:pPr>
            <w: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0D1CD" w14:textId="77777777" w:rsidR="00B50F20" w:rsidRDefault="00B50F20" w:rsidP="0009222D">
            <w:pPr>
              <w:tabs>
                <w:tab w:val="left" w:pos="2811"/>
              </w:tabs>
              <w:snapToGrid w:val="0"/>
            </w:pPr>
            <w:r>
              <w:t>Pudełko na płytę CD/DVD (</w:t>
            </w:r>
            <w:proofErr w:type="spellStart"/>
            <w:r>
              <w:t>slim</w:t>
            </w:r>
            <w:proofErr w:type="spellEnd"/>
            <w: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8229" w14:textId="77777777" w:rsidR="00B50F20" w:rsidRPr="00E44D82" w:rsidRDefault="00B50F20" w:rsidP="0009222D">
            <w:pPr>
              <w:jc w:val="center"/>
            </w:pPr>
            <w: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CD2" w14:textId="77777777" w:rsidR="00B50F20" w:rsidRDefault="00B50F20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4A88" w14:textId="77777777" w:rsidR="00B50F20" w:rsidRDefault="00B50F20" w:rsidP="0009222D">
            <w:pPr>
              <w:tabs>
                <w:tab w:val="left" w:pos="912"/>
              </w:tabs>
              <w:jc w:val="center"/>
            </w:pPr>
            <w: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1FDE" w14:textId="77777777" w:rsidR="00B50F20" w:rsidRDefault="00B50F20" w:rsidP="0009222D">
            <w:pPr>
              <w:jc w:val="center"/>
            </w:pPr>
            <w:r>
              <w:t>0,6</w:t>
            </w:r>
          </w:p>
        </w:tc>
      </w:tr>
      <w:tr w:rsidR="00B50F20" w:rsidRPr="00E44D82" w14:paraId="4228FA0C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8083" w14:textId="77777777" w:rsidR="00B50F20" w:rsidRPr="00E44D82" w:rsidRDefault="00B50F20" w:rsidP="0009222D">
            <w:pPr>
              <w:jc w:val="right"/>
              <w:rPr>
                <w:b/>
              </w:rPr>
            </w:pPr>
            <w:r w:rsidRPr="00E44D82">
              <w:rPr>
                <w:b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FCED" w14:textId="77777777" w:rsidR="00B50F20" w:rsidRPr="00E44D82" w:rsidRDefault="00B50F20" w:rsidP="0009222D">
            <w:pPr>
              <w:jc w:val="center"/>
              <w:rPr>
                <w:b/>
              </w:rPr>
            </w:pPr>
            <w:r>
              <w:rPr>
                <w:b/>
              </w:rPr>
              <w:t>1,90</w:t>
            </w:r>
          </w:p>
        </w:tc>
      </w:tr>
    </w:tbl>
    <w:p w14:paraId="390D720E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D58CE" w14:textId="77777777" w:rsidR="00B50F20" w:rsidRDefault="00B50F20" w:rsidP="0049203F">
      <w:pPr>
        <w:spacing w:after="60"/>
        <w:outlineLvl w:val="1"/>
        <w:rPr>
          <w:b/>
        </w:rPr>
      </w:pPr>
      <w:r>
        <w:rPr>
          <w:b/>
        </w:rPr>
        <w:t>Tabela 3a. Materiały wielokrotnie wykorzystywane przez zdających</w:t>
      </w:r>
    </w:p>
    <w:tbl>
      <w:tblPr>
        <w:tblW w:w="907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868"/>
        <w:gridCol w:w="707"/>
        <w:gridCol w:w="710"/>
        <w:gridCol w:w="1700"/>
        <w:gridCol w:w="1277"/>
        <w:gridCol w:w="1276"/>
      </w:tblGrid>
      <w:tr w:rsidR="00B50F20" w14:paraId="48E6547B" w14:textId="77777777" w:rsidTr="0049203F">
        <w:trPr>
          <w:trHeight w:val="526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DA4A8E1" w14:textId="77777777" w:rsidR="00B50F20" w:rsidRDefault="00B50F20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0EFBBF8" w14:textId="77777777" w:rsidR="00B50F20" w:rsidRDefault="00B50F20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80AF93A" w14:textId="77777777" w:rsidR="00B50F20" w:rsidRDefault="00B50F20" w:rsidP="0009222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Jed</w:t>
            </w:r>
            <w:proofErr w:type="spellEnd"/>
            <w:r>
              <w:rPr>
                <w:b/>
                <w:sz w:val="20"/>
                <w:szCs w:val="20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080801A3" w14:textId="77777777" w:rsidR="00B50F20" w:rsidRDefault="00B50F20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6337C58" w14:textId="77777777" w:rsidR="00B50F20" w:rsidRDefault="00B50F20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Dla ilu</w:t>
            </w:r>
            <w:r>
              <w:rPr>
                <w:b/>
                <w:sz w:val="20"/>
                <w:szCs w:val="20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036034C" w14:textId="77777777" w:rsidR="00B50F20" w:rsidRDefault="00B50F20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Orientacyjna cena jednostkowa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32977D0" w14:textId="77777777" w:rsidR="00B50F20" w:rsidRDefault="00B50F20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Szacunkowy koszt dla 1 zdającego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</w:tr>
      <w:tr w:rsidR="00B50F20" w14:paraId="29B0BB74" w14:textId="77777777" w:rsidTr="0049203F">
        <w:trPr>
          <w:trHeight w:val="284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743DE6E" w14:textId="77777777" w:rsidR="00B50F20" w:rsidRDefault="00B50F20" w:rsidP="0009222D">
            <w:pPr>
              <w:jc w:val="center"/>
            </w:pPr>
            <w: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1B90372" w14:textId="77777777" w:rsidR="00B50F20" w:rsidRDefault="00B50F20" w:rsidP="0009222D">
            <w:pPr>
              <w:tabs>
                <w:tab w:val="left" w:pos="2811"/>
              </w:tabs>
              <w:snapToGrid w:val="0"/>
            </w:pPr>
            <w: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1C5EBF5" w14:textId="77777777" w:rsidR="00B50F20" w:rsidRDefault="00B50F20" w:rsidP="0009222D">
            <w:pPr>
              <w:jc w:val="center"/>
            </w:pPr>
            <w: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0F9CAAE" w14:textId="77777777" w:rsidR="00B50F20" w:rsidRDefault="00B50F20" w:rsidP="0009222D">
            <w:pPr>
              <w:snapToGrid w:val="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9E1434A" w14:textId="77777777" w:rsidR="00B50F20" w:rsidRDefault="00B50F20" w:rsidP="000922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1DF42B4" w14:textId="77777777" w:rsidR="00B50F20" w:rsidRDefault="00B50F20" w:rsidP="0009222D">
            <w:pPr>
              <w:ind w:right="178"/>
              <w:jc w:val="center"/>
            </w:pPr>
            <w: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D0EBE8C" w14:textId="77777777" w:rsidR="00B50F20" w:rsidRDefault="00B50F20" w:rsidP="0009222D">
            <w:pPr>
              <w:jc w:val="center"/>
            </w:pPr>
            <w:r>
              <w:t xml:space="preserve">1,50 </w:t>
            </w:r>
          </w:p>
        </w:tc>
      </w:tr>
      <w:tr w:rsidR="00B50F20" w14:paraId="17B7B48C" w14:textId="77777777" w:rsidTr="0049203F">
        <w:trPr>
          <w:trHeight w:val="449"/>
          <w:jc w:val="center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C142CA0" w14:textId="77777777" w:rsidR="00B50F20" w:rsidRDefault="00B50F20" w:rsidP="0009222D">
            <w:pPr>
              <w:jc w:val="right"/>
              <w:rPr>
                <w:b/>
              </w:rPr>
            </w:pPr>
            <w:r>
              <w:rPr>
                <w:b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D00EE03" w14:textId="77777777" w:rsidR="00B50F20" w:rsidRDefault="00B50F20" w:rsidP="0009222D">
            <w:pPr>
              <w:jc w:val="center"/>
              <w:rPr>
                <w:b/>
              </w:rPr>
            </w:pPr>
            <w:r>
              <w:rPr>
                <w:b/>
              </w:rPr>
              <w:t>1,50</w:t>
            </w:r>
          </w:p>
        </w:tc>
      </w:tr>
    </w:tbl>
    <w:p w14:paraId="7D960EF6" w14:textId="77777777" w:rsidR="00B50F20" w:rsidRDefault="00B50F20" w:rsidP="0049203F">
      <w:pPr>
        <w:pStyle w:val="Tekstpodstawowy2"/>
        <w:keepNext/>
        <w:spacing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 celu obliczenia szacunkowego kosztu przyjęto, że na 1 stanowisku egzamin zdają 3 osoby</w:t>
      </w:r>
    </w:p>
    <w:p w14:paraId="00C8E4BD" w14:textId="77777777" w:rsidR="00B50F20" w:rsidRDefault="00B50F20" w:rsidP="00B50F20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35FBD365" w14:textId="77777777" w:rsidR="00B50F20" w:rsidRDefault="00B50F20" w:rsidP="00B50F20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18E98E08" w14:textId="77777777" w:rsidR="00B50F20" w:rsidRDefault="00B50F20" w:rsidP="00B50F20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B50F20" w14:paraId="772904FF" w14:textId="77777777" w:rsidTr="0049203F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52FA7AA8" w14:textId="77777777" w:rsidR="00B50F20" w:rsidRDefault="00B50F20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6E40703F" w14:textId="77777777" w:rsidR="00B50F20" w:rsidRDefault="00B50F20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391F0C56" w14:textId="77777777" w:rsidR="00B50F20" w:rsidRDefault="00B50F20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B50F20" w14:paraId="0347789C" w14:textId="77777777" w:rsidTr="0049203F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B1AEF5" w14:textId="77777777" w:rsidR="00B50F20" w:rsidRDefault="00B50F20" w:rsidP="0009222D">
            <w:r>
              <w:t xml:space="preserve">Materiały zużywane w całości niezbędne do wykonania zadania praktycznego dla </w:t>
            </w:r>
            <w: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A91E4D0" w14:textId="77777777" w:rsidR="00B50F20" w:rsidRDefault="00B50F20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03EA7B" w14:textId="77777777" w:rsidR="00B50F20" w:rsidRDefault="00B50F20" w:rsidP="0009222D">
            <w:pPr>
              <w:jc w:val="both"/>
            </w:pPr>
          </w:p>
        </w:tc>
      </w:tr>
      <w:tr w:rsidR="00B50F20" w14:paraId="16B48CBC" w14:textId="77777777" w:rsidTr="0049203F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7EA98F7" w14:textId="77777777" w:rsidR="00B50F20" w:rsidRDefault="00B50F20" w:rsidP="0009222D">
            <w: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DFB2096" w14:textId="77777777" w:rsidR="00B50F20" w:rsidRDefault="00B50F20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61DF7B5" w14:textId="77777777" w:rsidR="00B50F20" w:rsidRDefault="00B50F20" w:rsidP="0009222D"/>
        </w:tc>
      </w:tr>
      <w:tr w:rsidR="00B50F20" w14:paraId="3745567D" w14:textId="77777777" w:rsidTr="0049203F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787C1B2" w14:textId="77777777" w:rsidR="00B50F20" w:rsidRDefault="00B50F20" w:rsidP="000922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E1E8263" w14:textId="77777777" w:rsidR="00B50F20" w:rsidRDefault="00B50F20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7CD6B3" w14:textId="77777777" w:rsidR="00B50F20" w:rsidRDefault="00B50F20" w:rsidP="0009222D"/>
        </w:tc>
      </w:tr>
    </w:tbl>
    <w:p w14:paraId="7A13BB7E" w14:textId="77777777" w:rsidR="00B50F20" w:rsidRDefault="00B50F20" w:rsidP="00B50F20">
      <w:pPr>
        <w:numPr>
          <w:ilvl w:val="0"/>
          <w:numId w:val="26"/>
        </w:numPr>
        <w:spacing w:after="200" w:line="276" w:lineRule="auto"/>
        <w:outlineLvl w:val="1"/>
      </w:pPr>
    </w:p>
    <w:p w14:paraId="620CD8EB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EA8ADC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DDEB72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9E3FDF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04FE1E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958FE8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BE63F1" w14:textId="77777777" w:rsidR="00B50F20" w:rsidRDefault="00B50F20" w:rsidP="00B50F20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0CD1EA" w14:textId="4E38285A" w:rsidR="00182070" w:rsidRDefault="00182070">
      <w:pPr>
        <w:ind w:firstLine="708"/>
        <w:rPr>
          <w:sz w:val="23"/>
          <w:szCs w:val="23"/>
        </w:rPr>
      </w:pPr>
    </w:p>
    <w:p w14:paraId="5B70D804" w14:textId="131BEAB2" w:rsidR="00A6344E" w:rsidRDefault="00A6344E">
      <w:pPr>
        <w:ind w:firstLine="708"/>
        <w:rPr>
          <w:sz w:val="23"/>
          <w:szCs w:val="23"/>
        </w:rPr>
      </w:pPr>
    </w:p>
    <w:p w14:paraId="759C83FB" w14:textId="77777777" w:rsidR="00A6344E" w:rsidRDefault="00A6344E">
      <w:pPr>
        <w:ind w:firstLine="708"/>
        <w:rPr>
          <w:sz w:val="23"/>
          <w:szCs w:val="23"/>
        </w:rPr>
      </w:pPr>
    </w:p>
    <w:sectPr w:rsidR="00A6344E" w:rsidSect="005F6523">
      <w:headerReference w:type="default" r:id="rId8"/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3F47" w14:textId="77777777" w:rsidR="00A878CE" w:rsidRDefault="00A878CE">
      <w:r>
        <w:separator/>
      </w:r>
    </w:p>
  </w:endnote>
  <w:endnote w:type="continuationSeparator" w:id="0">
    <w:p w14:paraId="066C8DBD" w14:textId="77777777" w:rsidR="00A878CE" w:rsidRDefault="00A8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28328" w14:textId="77777777" w:rsidR="00A878CE" w:rsidRDefault="00A878CE">
      <w:r>
        <w:separator/>
      </w:r>
    </w:p>
  </w:footnote>
  <w:footnote w:type="continuationSeparator" w:id="0">
    <w:p w14:paraId="48284D87" w14:textId="77777777" w:rsidR="00A878CE" w:rsidRDefault="00A87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7CB5" w14:textId="77777777" w:rsidR="002D4FF9" w:rsidRDefault="002D4FF9" w:rsidP="002D4FF9">
    <w:pPr>
      <w:jc w:val="center"/>
    </w:pPr>
    <w:r>
      <w:t>Materiał chroniony przed nieuprawnionym ujawnieniem, przeznaczony wyłącznie do przygotowania stanowisk, jego treść nie może być ujawniona osobom postronnym</w:t>
    </w:r>
  </w:p>
  <w:p w14:paraId="75F9EBFB" w14:textId="77777777" w:rsidR="002D4FF9" w:rsidRDefault="002D4F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4"/>
        <w:szCs w:val="24"/>
        <w:lang w:eastAsia="pl-P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286157"/>
    <w:multiLevelType w:val="hybridMultilevel"/>
    <w:tmpl w:val="3D44CE74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7"/>
  </w:num>
  <w:num w:numId="8">
    <w:abstractNumId w:val="1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15"/>
  </w:num>
  <w:num w:numId="15">
    <w:abstractNumId w:val="19"/>
  </w:num>
  <w:num w:numId="16">
    <w:abstractNumId w:val="4"/>
  </w:num>
  <w:num w:numId="17">
    <w:abstractNumId w:val="22"/>
  </w:num>
  <w:num w:numId="18">
    <w:abstractNumId w:val="13"/>
  </w:num>
  <w:num w:numId="19">
    <w:abstractNumId w:val="11"/>
  </w:num>
  <w:num w:numId="20">
    <w:abstractNumId w:val="3"/>
  </w:num>
  <w:num w:numId="21">
    <w:abstractNumId w:val="23"/>
  </w:num>
  <w:num w:numId="22">
    <w:abstractNumId w:val="16"/>
  </w:num>
  <w:num w:numId="23">
    <w:abstractNumId w:val="5"/>
  </w:num>
  <w:num w:numId="24">
    <w:abstractNumId w:val="24"/>
  </w:num>
  <w:num w:numId="25">
    <w:abstractNumId w:val="26"/>
  </w:num>
  <w:num w:numId="26">
    <w:abstractNumId w:val="18"/>
  </w:num>
  <w:num w:numId="27">
    <w:abstractNumId w:val="0"/>
  </w:num>
  <w:num w:numId="28">
    <w:abstractNumId w:val="2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4A"/>
    <w:rsid w:val="00006A67"/>
    <w:rsid w:val="00025F3D"/>
    <w:rsid w:val="00047F87"/>
    <w:rsid w:val="0005554E"/>
    <w:rsid w:val="0006364D"/>
    <w:rsid w:val="000671DE"/>
    <w:rsid w:val="00070B31"/>
    <w:rsid w:val="00097DA8"/>
    <w:rsid w:val="000B3186"/>
    <w:rsid w:val="000C62D8"/>
    <w:rsid w:val="000D38EE"/>
    <w:rsid w:val="00113930"/>
    <w:rsid w:val="00114C0B"/>
    <w:rsid w:val="00120EBD"/>
    <w:rsid w:val="00122446"/>
    <w:rsid w:val="0012687B"/>
    <w:rsid w:val="00147F72"/>
    <w:rsid w:val="00155196"/>
    <w:rsid w:val="001629A2"/>
    <w:rsid w:val="001670A8"/>
    <w:rsid w:val="00182070"/>
    <w:rsid w:val="001835F3"/>
    <w:rsid w:val="001912AC"/>
    <w:rsid w:val="00196937"/>
    <w:rsid w:val="001B77DE"/>
    <w:rsid w:val="001E0030"/>
    <w:rsid w:val="001E11D5"/>
    <w:rsid w:val="001E45B6"/>
    <w:rsid w:val="001E7D5D"/>
    <w:rsid w:val="001F04DB"/>
    <w:rsid w:val="001F5B4D"/>
    <w:rsid w:val="002029A0"/>
    <w:rsid w:val="00211451"/>
    <w:rsid w:val="00226334"/>
    <w:rsid w:val="002271D0"/>
    <w:rsid w:val="00237BD3"/>
    <w:rsid w:val="002432E5"/>
    <w:rsid w:val="00256EBB"/>
    <w:rsid w:val="002730B5"/>
    <w:rsid w:val="00284CB2"/>
    <w:rsid w:val="002C64A8"/>
    <w:rsid w:val="002D4FF9"/>
    <w:rsid w:val="002E5763"/>
    <w:rsid w:val="002F2922"/>
    <w:rsid w:val="002F29DD"/>
    <w:rsid w:val="00321602"/>
    <w:rsid w:val="0032657A"/>
    <w:rsid w:val="00352F12"/>
    <w:rsid w:val="00353B2A"/>
    <w:rsid w:val="00382B29"/>
    <w:rsid w:val="003A4B4A"/>
    <w:rsid w:val="003A5537"/>
    <w:rsid w:val="003B3D4B"/>
    <w:rsid w:val="003C0F98"/>
    <w:rsid w:val="003E566C"/>
    <w:rsid w:val="00421EE9"/>
    <w:rsid w:val="004418BF"/>
    <w:rsid w:val="00447E5C"/>
    <w:rsid w:val="0045397E"/>
    <w:rsid w:val="00453EFC"/>
    <w:rsid w:val="00465C36"/>
    <w:rsid w:val="0047193A"/>
    <w:rsid w:val="00482961"/>
    <w:rsid w:val="00487C1F"/>
    <w:rsid w:val="0049203F"/>
    <w:rsid w:val="004A295C"/>
    <w:rsid w:val="004B5561"/>
    <w:rsid w:val="004C3EDE"/>
    <w:rsid w:val="004C4A6E"/>
    <w:rsid w:val="004F3624"/>
    <w:rsid w:val="005028E4"/>
    <w:rsid w:val="00502ABA"/>
    <w:rsid w:val="00511DAC"/>
    <w:rsid w:val="00511EDF"/>
    <w:rsid w:val="005209BC"/>
    <w:rsid w:val="00521AA9"/>
    <w:rsid w:val="00540DED"/>
    <w:rsid w:val="005452E0"/>
    <w:rsid w:val="0056355A"/>
    <w:rsid w:val="00571250"/>
    <w:rsid w:val="00592242"/>
    <w:rsid w:val="005A1D1C"/>
    <w:rsid w:val="005D2A31"/>
    <w:rsid w:val="005E0A15"/>
    <w:rsid w:val="005E3043"/>
    <w:rsid w:val="005E6802"/>
    <w:rsid w:val="005F6523"/>
    <w:rsid w:val="0060658E"/>
    <w:rsid w:val="00615BEC"/>
    <w:rsid w:val="00622B32"/>
    <w:rsid w:val="00637D85"/>
    <w:rsid w:val="00640343"/>
    <w:rsid w:val="0065187A"/>
    <w:rsid w:val="00692D37"/>
    <w:rsid w:val="006A1CF5"/>
    <w:rsid w:val="006C6054"/>
    <w:rsid w:val="006C6C8D"/>
    <w:rsid w:val="006D05F8"/>
    <w:rsid w:val="006F2B2A"/>
    <w:rsid w:val="00701A3C"/>
    <w:rsid w:val="0072388E"/>
    <w:rsid w:val="00735954"/>
    <w:rsid w:val="00786457"/>
    <w:rsid w:val="007A1A2D"/>
    <w:rsid w:val="007A27C7"/>
    <w:rsid w:val="007C16EF"/>
    <w:rsid w:val="007C197B"/>
    <w:rsid w:val="007D1BD0"/>
    <w:rsid w:val="007E394A"/>
    <w:rsid w:val="0080255C"/>
    <w:rsid w:val="008324CE"/>
    <w:rsid w:val="008339ED"/>
    <w:rsid w:val="008621E8"/>
    <w:rsid w:val="00883A66"/>
    <w:rsid w:val="00894B60"/>
    <w:rsid w:val="008B6F76"/>
    <w:rsid w:val="008C1CAD"/>
    <w:rsid w:val="008D11A0"/>
    <w:rsid w:val="008D13E2"/>
    <w:rsid w:val="008D61B5"/>
    <w:rsid w:val="008E3A84"/>
    <w:rsid w:val="00921BF0"/>
    <w:rsid w:val="00934F8C"/>
    <w:rsid w:val="009403B0"/>
    <w:rsid w:val="0098067B"/>
    <w:rsid w:val="00983740"/>
    <w:rsid w:val="009855C3"/>
    <w:rsid w:val="009907FA"/>
    <w:rsid w:val="009A08BD"/>
    <w:rsid w:val="009B18C0"/>
    <w:rsid w:val="009C788A"/>
    <w:rsid w:val="009D0CB3"/>
    <w:rsid w:val="009E2193"/>
    <w:rsid w:val="00A02089"/>
    <w:rsid w:val="00A035F6"/>
    <w:rsid w:val="00A17DC1"/>
    <w:rsid w:val="00A3329B"/>
    <w:rsid w:val="00A6344E"/>
    <w:rsid w:val="00A646D7"/>
    <w:rsid w:val="00A72207"/>
    <w:rsid w:val="00A878CE"/>
    <w:rsid w:val="00A9587A"/>
    <w:rsid w:val="00AA2F0C"/>
    <w:rsid w:val="00AA6273"/>
    <w:rsid w:val="00AA7E49"/>
    <w:rsid w:val="00AE2357"/>
    <w:rsid w:val="00AE6248"/>
    <w:rsid w:val="00B364E9"/>
    <w:rsid w:val="00B47922"/>
    <w:rsid w:val="00B50F20"/>
    <w:rsid w:val="00B6260F"/>
    <w:rsid w:val="00B72C06"/>
    <w:rsid w:val="00B77B3E"/>
    <w:rsid w:val="00B83E6D"/>
    <w:rsid w:val="00B85369"/>
    <w:rsid w:val="00B950A2"/>
    <w:rsid w:val="00B975D1"/>
    <w:rsid w:val="00BA2C43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A0918"/>
    <w:rsid w:val="00CF12AF"/>
    <w:rsid w:val="00D03472"/>
    <w:rsid w:val="00D165E6"/>
    <w:rsid w:val="00D65C85"/>
    <w:rsid w:val="00D75BD2"/>
    <w:rsid w:val="00D832F8"/>
    <w:rsid w:val="00D92313"/>
    <w:rsid w:val="00D94BFE"/>
    <w:rsid w:val="00DA1F71"/>
    <w:rsid w:val="00DB2400"/>
    <w:rsid w:val="00DD688B"/>
    <w:rsid w:val="00E06DD5"/>
    <w:rsid w:val="00E11F91"/>
    <w:rsid w:val="00E53F1A"/>
    <w:rsid w:val="00E5708B"/>
    <w:rsid w:val="00E70A85"/>
    <w:rsid w:val="00E747EA"/>
    <w:rsid w:val="00EA34DE"/>
    <w:rsid w:val="00EB581D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9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9FB209"/>
  <w15:docId w15:val="{B6713290-78BA-48EE-97EC-C06D1883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220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50F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E11F91"/>
    <w:rPr>
      <w:sz w:val="24"/>
      <w:szCs w:val="24"/>
    </w:rPr>
  </w:style>
  <w:style w:type="character" w:customStyle="1" w:styleId="onelinknotx">
    <w:name w:val="onelinknotx"/>
    <w:rsid w:val="00047F87"/>
  </w:style>
  <w:style w:type="character" w:styleId="Odwoaniedokomentarza">
    <w:name w:val="annotation reference"/>
    <w:basedOn w:val="Domylnaczcionkaakapitu"/>
    <w:semiHidden/>
    <w:unhideWhenUsed/>
    <w:rsid w:val="00B50F2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50F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50F2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50F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50F20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50F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98067B"/>
    <w:pPr>
      <w:widowControl w:val="0"/>
      <w:suppressAutoHyphens/>
      <w:autoSpaceDE w:val="0"/>
    </w:pPr>
    <w:rPr>
      <w:rFonts w:ascii="Arial" w:eastAsia="Arial" w:hAnsi="Arial" w:cs="Lucida Sans Unicode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649F3-5D47-4F9C-891B-EC78806E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996</Words>
  <Characters>5981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Janusz Januszewski</cp:lastModifiedBy>
  <cp:revision>8</cp:revision>
  <cp:lastPrinted>2019-03-05T07:47:00Z</cp:lastPrinted>
  <dcterms:created xsi:type="dcterms:W3CDTF">2021-03-15T11:24:00Z</dcterms:created>
  <dcterms:modified xsi:type="dcterms:W3CDTF">2021-04-26T11:42:00Z</dcterms:modified>
</cp:coreProperties>
</file>